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221" w:rsidRPr="00AE1DB7" w:rsidRDefault="00F11221" w:rsidP="00F11221">
      <w:pPr>
        <w:suppressAutoHyphens/>
        <w:jc w:val="right"/>
      </w:pPr>
      <w:r>
        <w:t>При</w:t>
      </w:r>
      <w:r w:rsidRPr="00AE1DB7">
        <w:t xml:space="preserve">ложение </w:t>
      </w:r>
      <w:r>
        <w:t>4</w:t>
      </w:r>
    </w:p>
    <w:p w:rsidR="00F11221" w:rsidRPr="00AE1DB7" w:rsidRDefault="00F11221" w:rsidP="00F11221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F11221" w:rsidRPr="00AE1DB7" w:rsidRDefault="00F11221" w:rsidP="00F11221">
      <w:pPr>
        <w:suppressAutoHyphens/>
        <w:jc w:val="right"/>
      </w:pPr>
      <w:r w:rsidRPr="00AE1DB7">
        <w:t>Воскресенского муниципального округа</w:t>
      </w:r>
    </w:p>
    <w:p w:rsidR="00F11221" w:rsidRPr="00AE1DB7" w:rsidRDefault="00F11221" w:rsidP="00F11221">
      <w:pPr>
        <w:suppressAutoHyphens/>
        <w:jc w:val="right"/>
      </w:pPr>
      <w:r w:rsidRPr="00AE1DB7">
        <w:t>Нижегородской области</w:t>
      </w:r>
    </w:p>
    <w:p w:rsidR="00F11221" w:rsidRPr="00AE1DB7" w:rsidRDefault="00F11221" w:rsidP="00F11221">
      <w:pPr>
        <w:suppressAutoHyphens/>
        <w:jc w:val="right"/>
      </w:pPr>
      <w:r w:rsidRPr="00AE1DB7">
        <w:t xml:space="preserve">от </w:t>
      </w:r>
      <w:r>
        <w:t>26 января 20</w:t>
      </w:r>
      <w:r w:rsidRPr="00AE1DB7">
        <w:t>2</w:t>
      </w:r>
      <w:r>
        <w:t>6</w:t>
      </w:r>
      <w:r w:rsidRPr="00AE1DB7">
        <w:t xml:space="preserve"> года № </w:t>
      </w:r>
      <w:r>
        <w:t>1</w:t>
      </w:r>
    </w:p>
    <w:p w:rsidR="00F11221" w:rsidRPr="00073D5A" w:rsidRDefault="00F11221" w:rsidP="00F11221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Воскресенского муниципального округа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Нижегородской области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F11221" w:rsidRDefault="00F11221" w:rsidP="00F11221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F11221" w:rsidRPr="00073D5A" w:rsidRDefault="00F11221" w:rsidP="00F11221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F11221" w:rsidRDefault="00F11221" w:rsidP="00F11221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F11221" w:rsidRPr="00AE1DB7" w:rsidRDefault="00F11221" w:rsidP="00F11221">
      <w:pPr>
        <w:suppressAutoHyphens/>
        <w:jc w:val="right"/>
      </w:pPr>
    </w:p>
    <w:p w:rsidR="00F11221" w:rsidRPr="00073D5A" w:rsidRDefault="00F11221" w:rsidP="00F11221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5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к решению Совета депутатов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Воскресенского муниципального округа</w:t>
      </w:r>
    </w:p>
    <w:p w:rsidR="00F11221" w:rsidRPr="00073D5A" w:rsidRDefault="00F11221" w:rsidP="00F11221">
      <w:pPr>
        <w:ind w:left="5580" w:hanging="5580"/>
        <w:jc w:val="right"/>
      </w:pPr>
      <w:r w:rsidRPr="00073D5A">
        <w:t>Нижегородской области</w:t>
      </w:r>
    </w:p>
    <w:p w:rsidR="00F11221" w:rsidRDefault="00F11221" w:rsidP="00F11221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F11221" w:rsidRDefault="00F11221" w:rsidP="00F11221">
      <w:pPr>
        <w:jc w:val="right"/>
      </w:pPr>
    </w:p>
    <w:p w:rsidR="00F11221" w:rsidRPr="00073D5A" w:rsidRDefault="00F11221" w:rsidP="00F11221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F11221" w:rsidRPr="00073D5A" w:rsidRDefault="00F11221" w:rsidP="00F11221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F11221" w:rsidRDefault="00F11221" w:rsidP="00F11221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20"/>
        <w:gridCol w:w="426"/>
        <w:gridCol w:w="504"/>
        <w:gridCol w:w="526"/>
        <w:gridCol w:w="1665"/>
        <w:gridCol w:w="1665"/>
        <w:gridCol w:w="1665"/>
      </w:tblGrid>
      <w:tr w:rsidR="00F11221" w:rsidRPr="00F11221" w:rsidTr="0068287E">
        <w:trPr>
          <w:trHeight w:val="338"/>
        </w:trPr>
        <w:tc>
          <w:tcPr>
            <w:tcW w:w="1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F11221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F11221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11221" w:rsidRPr="00F11221" w:rsidTr="0068287E">
        <w:trPr>
          <w:trHeight w:val="276"/>
        </w:trPr>
        <w:tc>
          <w:tcPr>
            <w:tcW w:w="1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F11221" w:rsidRPr="00F11221" w:rsidTr="0068287E">
        <w:trPr>
          <w:trHeight w:val="3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117 067 758,00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110 306 100,00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110 336 100,00</w:t>
            </w:r>
          </w:p>
        </w:tc>
      </w:tr>
      <w:tr w:rsidR="00F11221" w:rsidRPr="00F11221" w:rsidTr="0068287E">
        <w:trPr>
          <w:trHeight w:val="2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4 634 600,00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4 634 600,00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924 200,00</w:t>
            </w:r>
          </w:p>
        </w:tc>
      </w:tr>
      <w:tr w:rsidR="00F11221" w:rsidRPr="00F11221" w:rsidTr="0068287E">
        <w:trPr>
          <w:trHeight w:val="5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800 100,00</w:t>
            </w:r>
          </w:p>
        </w:tc>
      </w:tr>
      <w:tr w:rsidR="00F11221" w:rsidRPr="00F11221" w:rsidTr="0068287E">
        <w:trPr>
          <w:trHeight w:val="33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124 100,00</w:t>
            </w:r>
          </w:p>
        </w:tc>
      </w:tr>
      <w:tr w:rsidR="00F11221" w:rsidRPr="00F11221" w:rsidTr="0068287E">
        <w:trPr>
          <w:trHeight w:val="91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61 283 600,00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61 414 500,00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61 414 500,00</w:t>
            </w:r>
          </w:p>
        </w:tc>
      </w:tr>
      <w:tr w:rsidR="00F11221" w:rsidRPr="00F11221" w:rsidTr="0068287E">
        <w:trPr>
          <w:trHeight w:val="9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54 903 200,00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54 903 200,00</w:t>
            </w:r>
          </w:p>
        </w:tc>
      </w:tr>
      <w:tr w:rsidR="00F11221" w:rsidRPr="00F11221" w:rsidTr="0068287E">
        <w:trPr>
          <w:trHeight w:val="55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6 376 900,00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6 507 800,00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7 800,00</w:t>
            </w:r>
          </w:p>
        </w:tc>
      </w:tr>
      <w:tr w:rsidR="00F11221" w:rsidRPr="00F11221" w:rsidTr="0068287E">
        <w:trPr>
          <w:trHeight w:val="34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7 800,00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19 144 000,00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18 633 800,00</w:t>
            </w:r>
          </w:p>
        </w:tc>
      </w:tr>
      <w:tr w:rsidR="00F11221" w:rsidRPr="00F11221" w:rsidTr="0068287E">
        <w:trPr>
          <w:trHeight w:val="9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18 061 500,00</w:t>
            </w:r>
          </w:p>
        </w:tc>
      </w:tr>
      <w:tr w:rsidR="00F11221" w:rsidRPr="00F11221" w:rsidTr="0068287E">
        <w:trPr>
          <w:trHeight w:val="59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1 082 500,00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572 300,00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1 000 000,00</w:t>
            </w:r>
          </w:p>
        </w:tc>
      </w:tr>
      <w:tr w:rsidR="00F11221" w:rsidRPr="00F11221" w:rsidTr="0068287E">
        <w:trPr>
          <w:trHeight w:val="39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29 602 958,00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23 721 200,00</w:t>
            </w:r>
          </w:p>
        </w:tc>
      </w:tr>
      <w:tr w:rsidR="00F11221" w:rsidRPr="00F11221" w:rsidTr="0068287E">
        <w:trPr>
          <w:trHeight w:val="9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14 902 000,00</w:t>
            </w:r>
          </w:p>
        </w:tc>
      </w:tr>
      <w:tr w:rsidR="00F11221" w:rsidRPr="00F11221" w:rsidTr="0068287E">
        <w:trPr>
          <w:trHeight w:val="44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11 687 808,00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8 751 200,00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72 750,00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68 000,00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2 448 200,00</w:t>
            </w:r>
          </w:p>
        </w:tc>
      </w:tr>
      <w:tr w:rsidR="00F11221" w:rsidRPr="00F11221" w:rsidTr="0068287E">
        <w:trPr>
          <w:trHeight w:val="5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1 348 730,00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Закупка товаров, работ и </w:t>
            </w:r>
            <w:r w:rsidRPr="00F11221">
              <w:rPr>
                <w:rFonts w:eastAsia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</w:t>
            </w:r>
            <w:r w:rsidRPr="00F11221">
              <w:rPr>
                <w:rFonts w:eastAsia="Times New Roman"/>
                <w:color w:val="000000"/>
              </w:rPr>
              <w:lastRenderedPageBreak/>
              <w:t>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</w:t>
            </w:r>
            <w:r w:rsidRPr="00F11221">
              <w:rPr>
                <w:rFonts w:eastAsia="Times New Roman"/>
                <w:color w:val="000000"/>
              </w:rPr>
              <w:lastRenderedPageBreak/>
              <w:t>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395 970,00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1 099 470,00</w:t>
            </w:r>
          </w:p>
        </w:tc>
      </w:tr>
      <w:tr w:rsidR="00F11221" w:rsidRPr="00F11221" w:rsidTr="0068287E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49 914 920,00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9 865 920,00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8 985 600,00</w:t>
            </w:r>
          </w:p>
        </w:tc>
      </w:tr>
      <w:tr w:rsidR="00F11221" w:rsidRPr="00F11221" w:rsidTr="0068287E">
        <w:trPr>
          <w:trHeight w:val="67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7 961 500,00</w:t>
            </w:r>
          </w:p>
        </w:tc>
      </w:tr>
      <w:tr w:rsidR="00F11221" w:rsidRPr="00F11221" w:rsidTr="0068287E">
        <w:trPr>
          <w:trHeight w:val="43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1 504 420,00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624 100,00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400 000,00</w:t>
            </w:r>
          </w:p>
        </w:tc>
      </w:tr>
      <w:tr w:rsidR="00F11221" w:rsidRPr="00F11221" w:rsidTr="0068287E">
        <w:trPr>
          <w:trHeight w:val="6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40 049 000,00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38 553 000,00</w:t>
            </w:r>
          </w:p>
        </w:tc>
      </w:tr>
      <w:tr w:rsidR="00F11221" w:rsidRPr="00F11221" w:rsidTr="0068287E">
        <w:trPr>
          <w:trHeight w:val="11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35 989 800,00</w:t>
            </w:r>
          </w:p>
        </w:tc>
      </w:tr>
      <w:tr w:rsidR="00F11221" w:rsidRPr="00F11221" w:rsidTr="0068287E">
        <w:trPr>
          <w:trHeight w:val="1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4 059 200,00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2 563 200,00</w:t>
            </w:r>
          </w:p>
        </w:tc>
      </w:tr>
      <w:tr w:rsidR="00F11221" w:rsidRPr="00F11221" w:rsidTr="0068287E">
        <w:trPr>
          <w:trHeight w:val="18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66 092 098,07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67 769 640,00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60 047 340,00</w:t>
            </w:r>
          </w:p>
        </w:tc>
      </w:tr>
      <w:tr w:rsidR="00F11221" w:rsidRPr="00F11221" w:rsidTr="0068287E">
        <w:trPr>
          <w:trHeight w:val="1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7 359 430,00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6 089 500,00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6 104 800,00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</w:t>
            </w:r>
            <w:r w:rsidRPr="00F11221">
              <w:rPr>
                <w:rFonts w:eastAsia="Times New Roman"/>
                <w:color w:val="00000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5 479 000,00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5 479 000,00</w:t>
            </w:r>
          </w:p>
        </w:tc>
      </w:tr>
      <w:tr w:rsidR="00F11221" w:rsidRPr="00F11221" w:rsidTr="0068287E">
        <w:trPr>
          <w:trHeight w:val="4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1 673 500,00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625 800,00</w:t>
            </w:r>
          </w:p>
        </w:tc>
      </w:tr>
      <w:tr w:rsidR="00F11221" w:rsidRPr="00F11221" w:rsidTr="0068287E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143 100,00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63 830,00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42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44 820 700,00</w:t>
            </w:r>
          </w:p>
        </w:tc>
      </w:tr>
      <w:tr w:rsidR="00F11221" w:rsidRPr="00F11221" w:rsidTr="0068287E">
        <w:trPr>
          <w:trHeight w:val="57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38 595 468,07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50 058 300,00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44 820 700,00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54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753 000,00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1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12 884 200,00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9 121 840,00</w:t>
            </w:r>
          </w:p>
        </w:tc>
      </w:tr>
      <w:tr w:rsidR="00F11221" w:rsidRPr="00F11221" w:rsidTr="0068287E">
        <w:trPr>
          <w:trHeight w:val="11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5 894 500,00</w:t>
            </w:r>
          </w:p>
        </w:tc>
      </w:tr>
      <w:tr w:rsidR="00F11221" w:rsidRPr="00F11221" w:rsidTr="0068287E">
        <w:trPr>
          <w:trHeight w:val="32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1 844 500,00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480 000,00</w:t>
            </w:r>
          </w:p>
        </w:tc>
      </w:tr>
      <w:tr w:rsidR="00F11221" w:rsidRPr="00F11221" w:rsidTr="0068287E">
        <w:trPr>
          <w:trHeight w:val="6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F11221">
              <w:rPr>
                <w:rFonts w:eastAsia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4 359 900,00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2 747 340,00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86 972 610,00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74 888 429,00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247 826 229,00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6 685 000,00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1 832 000,00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2 416 200,00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4 268 800,00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20 012 700,00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188 270 300,00</w:t>
            </w:r>
          </w:p>
        </w:tc>
      </w:tr>
      <w:tr w:rsidR="00F11221" w:rsidRPr="00F11221" w:rsidTr="0068287E">
        <w:trPr>
          <w:trHeight w:val="1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11 552 200,00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177 217 700,00</w:t>
            </w:r>
          </w:p>
        </w:tc>
      </w:tr>
      <w:tr w:rsidR="00F11221" w:rsidRPr="00F11221" w:rsidTr="0068287E">
        <w:trPr>
          <w:trHeight w:val="1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8 310 500,00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11 052 600,00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62 815 310,00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50 427 329,00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50 558 329,00</w:t>
            </w:r>
          </w:p>
        </w:tc>
      </w:tr>
      <w:tr w:rsidR="00F11221" w:rsidRPr="00F11221" w:rsidTr="0068287E">
        <w:trPr>
          <w:trHeight w:val="53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30 655 460,00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18 310 200,00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18 441 200,00</w:t>
            </w:r>
          </w:p>
        </w:tc>
      </w:tr>
      <w:tr w:rsidR="00F11221" w:rsidRPr="00F11221" w:rsidTr="0068287E">
        <w:trPr>
          <w:trHeight w:val="54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32 104 640,00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30 609 759,00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1 507 370,00</w:t>
            </w:r>
          </w:p>
        </w:tc>
      </w:tr>
      <w:tr w:rsidR="00F11221" w:rsidRPr="00F11221" w:rsidTr="0068287E">
        <w:trPr>
          <w:trHeight w:val="23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2 312 600,00</w:t>
            </w:r>
          </w:p>
        </w:tc>
      </w:tr>
      <w:tr w:rsidR="00F11221" w:rsidRPr="00F11221" w:rsidTr="0068287E">
        <w:trPr>
          <w:trHeight w:val="95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11221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2 309 100,00</w:t>
            </w:r>
          </w:p>
        </w:tc>
      </w:tr>
      <w:tr w:rsidR="00F11221" w:rsidRPr="00F11221" w:rsidTr="0068287E">
        <w:trPr>
          <w:trHeight w:val="26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3 500,00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F11221" w:rsidRPr="00F11221" w:rsidTr="0068287E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6 873 700,00</w:t>
            </w:r>
          </w:p>
        </w:tc>
      </w:tr>
      <w:tr w:rsidR="00F11221" w:rsidRPr="00F11221" w:rsidTr="0068287E">
        <w:trPr>
          <w:trHeight w:val="41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7 521 500,00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6 873 700,00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687 619 921,10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699 738 160,30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713 478 296,18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144 129 400,00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155 797 400,00</w:t>
            </w:r>
          </w:p>
        </w:tc>
      </w:tr>
      <w:tr w:rsidR="00F11221" w:rsidRPr="00F11221" w:rsidTr="0068287E">
        <w:trPr>
          <w:trHeight w:val="63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112 677 600,00</w:t>
            </w:r>
          </w:p>
        </w:tc>
      </w:tr>
      <w:tr w:rsidR="00F11221" w:rsidRPr="00F11221" w:rsidTr="0068287E">
        <w:trPr>
          <w:trHeight w:val="53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34 414 100,00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42 807 300,00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312 500,00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411 638 040,65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432 465 969,18</w:t>
            </w:r>
          </w:p>
        </w:tc>
      </w:tr>
      <w:tr w:rsidR="00F11221" w:rsidRPr="00F11221" w:rsidTr="0068287E">
        <w:trPr>
          <w:trHeight w:val="45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236 431 598,10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247 967 634,30</w:t>
            </w:r>
          </w:p>
        </w:tc>
      </w:tr>
      <w:tr w:rsidR="00F11221" w:rsidRPr="00F11221" w:rsidTr="0068287E">
        <w:trPr>
          <w:trHeight w:val="49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Закупка товаров, работ и </w:t>
            </w:r>
            <w:r w:rsidRPr="00F11221">
              <w:rPr>
                <w:rFonts w:eastAsia="Times New Roman"/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</w:t>
            </w:r>
            <w:r w:rsidRPr="00F11221">
              <w:rPr>
                <w:rFonts w:eastAsia="Times New Roman"/>
                <w:color w:val="000000"/>
              </w:rPr>
              <w:lastRenderedPageBreak/>
              <w:t>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</w:t>
            </w:r>
            <w:r w:rsidRPr="00F11221">
              <w:rPr>
                <w:rFonts w:eastAsia="Times New Roman"/>
                <w:color w:val="000000"/>
              </w:rPr>
              <w:lastRenderedPageBreak/>
              <w:t>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61 109 770,55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70 222 644,88</w:t>
            </w:r>
          </w:p>
        </w:tc>
      </w:tr>
      <w:tr w:rsidR="00F11221" w:rsidRPr="00F11221" w:rsidTr="0068287E">
        <w:trPr>
          <w:trHeight w:val="36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113 870 072,00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114 049 090,00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226 600,00</w:t>
            </w:r>
          </w:p>
        </w:tc>
      </w:tr>
      <w:tr w:rsidR="00F11221" w:rsidRPr="00F11221" w:rsidTr="0068287E">
        <w:trPr>
          <w:trHeight w:val="33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51 021 891,45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46 269 480,00</w:t>
            </w:r>
          </w:p>
        </w:tc>
      </w:tr>
      <w:tr w:rsidR="00F11221" w:rsidRPr="00F11221" w:rsidTr="0068287E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16 551 400,00</w:t>
            </w:r>
          </w:p>
        </w:tc>
      </w:tr>
      <w:tr w:rsidR="00F11221" w:rsidRPr="00F11221" w:rsidTr="0068287E">
        <w:trPr>
          <w:trHeight w:val="43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4 882 411,45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810 800,00</w:t>
            </w:r>
          </w:p>
        </w:tc>
      </w:tr>
      <w:tr w:rsidR="00F11221" w:rsidRPr="00F11221" w:rsidTr="0068287E">
        <w:trPr>
          <w:trHeight w:val="58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29 360 410,00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28 679 610,00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227 670,00</w:t>
            </w:r>
          </w:p>
        </w:tc>
      </w:tr>
      <w:tr w:rsidR="00F11221" w:rsidRPr="00F11221" w:rsidTr="0068287E">
        <w:trPr>
          <w:trHeight w:val="26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</w:tr>
      <w:tr w:rsidR="00F11221" w:rsidRPr="00F11221" w:rsidTr="0068287E">
        <w:trPr>
          <w:trHeight w:val="55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259 400,00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</w:tr>
      <w:tr w:rsidR="00F11221" w:rsidRPr="00F11221" w:rsidTr="0068287E">
        <w:trPr>
          <w:trHeight w:val="38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654 150,00</w:t>
            </w:r>
          </w:p>
        </w:tc>
      </w:tr>
      <w:tr w:rsidR="00F11221" w:rsidRPr="00F11221" w:rsidTr="0068287E">
        <w:trPr>
          <w:trHeight w:val="11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79 917 039,00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77 704 188,00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78 031 897,00</w:t>
            </w:r>
          </w:p>
        </w:tc>
      </w:tr>
      <w:tr w:rsidR="00F11221" w:rsidRPr="00F11221" w:rsidTr="0068287E">
        <w:trPr>
          <w:trHeight w:val="11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F11221">
              <w:rPr>
                <w:rFonts w:eastAsia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67 497 092,00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68 030 293,00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68 060 522,00</w:t>
            </w:r>
          </w:p>
        </w:tc>
      </w:tr>
      <w:tr w:rsidR="00F11221" w:rsidRPr="00F11221" w:rsidTr="0068287E">
        <w:trPr>
          <w:trHeight w:val="58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11 270 920,00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8 782 520,00</w:t>
            </w:r>
          </w:p>
        </w:tc>
      </w:tr>
      <w:tr w:rsidR="00F11221" w:rsidRPr="00F11221" w:rsidTr="0068287E">
        <w:trPr>
          <w:trHeight w:val="15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449 600,00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739 255,00</w:t>
            </w:r>
          </w:p>
        </w:tc>
      </w:tr>
      <w:tr w:rsidR="00F11221" w:rsidRPr="00F11221" w:rsidTr="0068287E">
        <w:trPr>
          <w:trHeight w:val="1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170 127 603,70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105 026 772,10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85 521 563,12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26 818 250,00</w:t>
            </w:r>
          </w:p>
        </w:tc>
      </w:tr>
      <w:tr w:rsidR="00F11221" w:rsidRPr="00F11221" w:rsidTr="0068287E">
        <w:trPr>
          <w:trHeight w:val="46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5 386 241,70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3 694 213,12</w:t>
            </w:r>
          </w:p>
        </w:tc>
      </w:tr>
      <w:tr w:rsidR="00F11221" w:rsidRPr="00F11221" w:rsidTr="0068287E">
        <w:trPr>
          <w:trHeight w:val="33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57 432 410,40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55 000 000,00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9 100,00</w:t>
            </w:r>
          </w:p>
        </w:tc>
      </w:tr>
      <w:tr w:rsidR="00F11221" w:rsidRPr="00F11221" w:rsidTr="0068287E">
        <w:trPr>
          <w:trHeight w:val="309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65 100 831,60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57 966 605,00</w:t>
            </w:r>
          </w:p>
        </w:tc>
      </w:tr>
      <w:tr w:rsidR="00F11221" w:rsidRPr="00F11221" w:rsidTr="0068287E">
        <w:trPr>
          <w:trHeight w:val="102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11221">
              <w:rPr>
                <w:rFonts w:eastAsia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64 681 523,90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56 730 790,00</w:t>
            </w:r>
          </w:p>
        </w:tc>
      </w:tr>
      <w:tr w:rsidR="00F11221" w:rsidRPr="00F11221" w:rsidTr="0068287E">
        <w:trPr>
          <w:trHeight w:val="6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419 307,70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1 235 815,00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39 645 840,00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2 133 961,00</w:t>
            </w:r>
          </w:p>
        </w:tc>
      </w:tr>
      <w:tr w:rsidR="00F11221" w:rsidRPr="00F11221" w:rsidTr="0068287E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9 342 340,00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2 133 961,00</w:t>
            </w:r>
          </w:p>
        </w:tc>
      </w:tr>
      <w:tr w:rsidR="00F11221" w:rsidRPr="00F11221" w:rsidTr="0068287E">
        <w:trPr>
          <w:trHeight w:val="20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247 130,00</w:t>
            </w:r>
          </w:p>
        </w:tc>
      </w:tr>
      <w:tr w:rsidR="00F11221" w:rsidRPr="00F11221" w:rsidTr="0068287E">
        <w:trPr>
          <w:trHeight w:val="206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102 800,00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247 130,00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27 698 400,00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29 198 100,00</w:t>
            </w:r>
          </w:p>
        </w:tc>
      </w:tr>
      <w:tr w:rsidR="00F11221" w:rsidRPr="00F11221" w:rsidTr="0068287E">
        <w:trPr>
          <w:trHeight w:val="41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419 100,00</w:t>
            </w:r>
          </w:p>
        </w:tc>
      </w:tr>
      <w:tr w:rsidR="00F11221" w:rsidRPr="00F11221" w:rsidTr="0068287E">
        <w:trPr>
          <w:trHeight w:val="27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1 869 300,00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3 369 000,00</w:t>
            </w:r>
          </w:p>
        </w:tc>
      </w:tr>
      <w:tr w:rsidR="00F11221" w:rsidRPr="00F11221" w:rsidTr="0068287E">
        <w:trPr>
          <w:trHeight w:val="578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25 410 000,00</w:t>
            </w:r>
          </w:p>
        </w:tc>
      </w:tr>
      <w:tr w:rsidR="00F11221" w:rsidRPr="00F11221" w:rsidTr="0068287E">
        <w:trPr>
          <w:trHeight w:val="60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2 502 300,00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200 000,00</w:t>
            </w:r>
          </w:p>
        </w:tc>
      </w:tr>
      <w:tr w:rsidR="00F11221" w:rsidRPr="00F11221" w:rsidTr="0068287E">
        <w:trPr>
          <w:trHeight w:val="541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200 000,00</w:t>
            </w:r>
          </w:p>
        </w:tc>
      </w:tr>
      <w:tr w:rsidR="00F11221" w:rsidRPr="00F11221" w:rsidTr="0068287E">
        <w:trPr>
          <w:trHeight w:val="82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2 302 300,00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28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2 415 190,00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517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1 578 490,00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</w:tr>
      <w:tr w:rsidR="00F11221" w:rsidRPr="00F11221" w:rsidTr="0068287E">
        <w:trPr>
          <w:trHeight w:val="6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 xml:space="preserve">Другие вопросы в области физической культуры и </w:t>
            </w:r>
            <w:r w:rsidRPr="00F11221">
              <w:rPr>
                <w:rFonts w:eastAsia="Times New Roman"/>
                <w:color w:val="000000"/>
              </w:rPr>
              <w:lastRenderedPageBreak/>
              <w:t>спорта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836 700,00</w:t>
            </w:r>
          </w:p>
        </w:tc>
      </w:tr>
      <w:tr w:rsidR="00F11221" w:rsidRPr="00F11221" w:rsidTr="0068287E">
        <w:trPr>
          <w:trHeight w:val="1162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826 700,00</w:t>
            </w:r>
          </w:p>
        </w:tc>
      </w:tr>
      <w:tr w:rsidR="00F11221" w:rsidRPr="00F11221" w:rsidTr="0068287E">
        <w:trPr>
          <w:trHeight w:val="84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10 000,00</w:t>
            </w:r>
          </w:p>
        </w:tc>
      </w:tr>
      <w:tr w:rsidR="00F11221" w:rsidRPr="00F11221" w:rsidTr="0068287E">
        <w:trPr>
          <w:trHeight w:val="6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F11221" w:rsidRPr="00F11221" w:rsidTr="0068287E">
        <w:trPr>
          <w:trHeight w:val="21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</w:tr>
      <w:tr w:rsidR="00F11221" w:rsidRPr="00F11221" w:rsidTr="0068287E">
        <w:trPr>
          <w:trHeight w:val="483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3 408 500,00</w:t>
            </w:r>
          </w:p>
        </w:tc>
      </w:tr>
      <w:tr w:rsidR="00F11221" w:rsidRPr="00F11221" w:rsidTr="0068287E">
        <w:trPr>
          <w:trHeight w:val="1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F11221" w:rsidRPr="00F11221" w:rsidTr="0068287E">
        <w:trPr>
          <w:trHeight w:val="294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8 900,00</w:t>
            </w:r>
          </w:p>
        </w:tc>
      </w:tr>
      <w:tr w:rsidR="00F11221" w:rsidRPr="00F11221" w:rsidTr="0068287E">
        <w:trPr>
          <w:trHeight w:val="430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color w:val="000000"/>
              </w:rPr>
            </w:pPr>
            <w:r w:rsidRPr="00F11221">
              <w:rPr>
                <w:rFonts w:eastAsia="Times New Roman"/>
                <w:color w:val="000000"/>
              </w:rPr>
              <w:t>8 900,00</w:t>
            </w:r>
          </w:p>
        </w:tc>
      </w:tr>
      <w:tr w:rsidR="00F11221" w:rsidRPr="00F11221" w:rsidTr="0068287E">
        <w:trPr>
          <w:trHeight w:val="315"/>
        </w:trPr>
        <w:tc>
          <w:tcPr>
            <w:tcW w:w="1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1 232 545 740,87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1 172 449 022,94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21" w:rsidRPr="00F11221" w:rsidRDefault="00F11221" w:rsidP="00F11221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F11221">
              <w:rPr>
                <w:rFonts w:eastAsia="Times New Roman"/>
                <w:b/>
                <w:bCs/>
                <w:color w:val="000000"/>
              </w:rPr>
              <w:t>1 368 069 924,30</w:t>
            </w:r>
          </w:p>
        </w:tc>
      </w:tr>
    </w:tbl>
    <w:p w:rsidR="0013731D" w:rsidRDefault="0013731D">
      <w:bookmarkStart w:id="0" w:name="_GoBack"/>
      <w:bookmarkEnd w:id="0"/>
    </w:p>
    <w:sectPr w:rsidR="0013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21"/>
    <w:rsid w:val="0013731D"/>
    <w:rsid w:val="00F11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2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1221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1221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22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122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F112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F1122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F112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1122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F112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1122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12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F112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112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F11221"/>
  </w:style>
  <w:style w:type="paragraph" w:styleId="ab">
    <w:name w:val="Normal (Web)"/>
    <w:basedOn w:val="a"/>
    <w:uiPriority w:val="99"/>
    <w:rsid w:val="00F11221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F11221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F1122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F11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F11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F11221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F112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11221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F11221"/>
    <w:rPr>
      <w:rFonts w:ascii="Arial" w:hAnsi="Arial" w:cs="Arial" w:hint="default"/>
      <w:sz w:val="24"/>
    </w:rPr>
  </w:style>
  <w:style w:type="character" w:customStyle="1" w:styleId="WW8Num2z0">
    <w:name w:val="WW8Num2z0"/>
    <w:rsid w:val="00F11221"/>
  </w:style>
  <w:style w:type="character" w:customStyle="1" w:styleId="WW8Num2z1">
    <w:name w:val="WW8Num2z1"/>
    <w:rsid w:val="00F11221"/>
  </w:style>
  <w:style w:type="character" w:customStyle="1" w:styleId="WW8Num2z2">
    <w:name w:val="WW8Num2z2"/>
    <w:rsid w:val="00F11221"/>
  </w:style>
  <w:style w:type="character" w:customStyle="1" w:styleId="WW8Num2z3">
    <w:name w:val="WW8Num2z3"/>
    <w:rsid w:val="00F11221"/>
  </w:style>
  <w:style w:type="character" w:customStyle="1" w:styleId="WW8Num2z4">
    <w:name w:val="WW8Num2z4"/>
    <w:rsid w:val="00F11221"/>
  </w:style>
  <w:style w:type="character" w:customStyle="1" w:styleId="WW8Num2z5">
    <w:name w:val="WW8Num2z5"/>
    <w:rsid w:val="00F11221"/>
  </w:style>
  <w:style w:type="character" w:customStyle="1" w:styleId="WW8Num2z6">
    <w:name w:val="WW8Num2z6"/>
    <w:rsid w:val="00F11221"/>
  </w:style>
  <w:style w:type="character" w:customStyle="1" w:styleId="WW8Num2z7">
    <w:name w:val="WW8Num2z7"/>
    <w:rsid w:val="00F11221"/>
  </w:style>
  <w:style w:type="character" w:customStyle="1" w:styleId="WW8Num2z8">
    <w:name w:val="WW8Num2z8"/>
    <w:rsid w:val="00F11221"/>
  </w:style>
  <w:style w:type="character" w:customStyle="1" w:styleId="WW8Num3z0">
    <w:name w:val="WW8Num3z0"/>
    <w:rsid w:val="00F11221"/>
    <w:rPr>
      <w:rFonts w:hint="default"/>
    </w:rPr>
  </w:style>
  <w:style w:type="character" w:customStyle="1" w:styleId="WW8Num4z0">
    <w:name w:val="WW8Num4z0"/>
    <w:rsid w:val="00F11221"/>
    <w:rPr>
      <w:rFonts w:hint="default"/>
      <w:sz w:val="24"/>
    </w:rPr>
  </w:style>
  <w:style w:type="character" w:customStyle="1" w:styleId="WW8Num4z1">
    <w:name w:val="WW8Num4z1"/>
    <w:rsid w:val="00F11221"/>
  </w:style>
  <w:style w:type="character" w:customStyle="1" w:styleId="WW8Num4z2">
    <w:name w:val="WW8Num4z2"/>
    <w:rsid w:val="00F11221"/>
  </w:style>
  <w:style w:type="character" w:customStyle="1" w:styleId="WW8Num4z3">
    <w:name w:val="WW8Num4z3"/>
    <w:rsid w:val="00F11221"/>
  </w:style>
  <w:style w:type="character" w:customStyle="1" w:styleId="WW8Num4z4">
    <w:name w:val="WW8Num4z4"/>
    <w:rsid w:val="00F11221"/>
  </w:style>
  <w:style w:type="character" w:customStyle="1" w:styleId="WW8Num4z5">
    <w:name w:val="WW8Num4z5"/>
    <w:rsid w:val="00F11221"/>
  </w:style>
  <w:style w:type="character" w:customStyle="1" w:styleId="WW8Num4z6">
    <w:name w:val="WW8Num4z6"/>
    <w:rsid w:val="00F11221"/>
  </w:style>
  <w:style w:type="character" w:customStyle="1" w:styleId="WW8Num4z7">
    <w:name w:val="WW8Num4z7"/>
    <w:rsid w:val="00F11221"/>
  </w:style>
  <w:style w:type="character" w:customStyle="1" w:styleId="WW8Num4z8">
    <w:name w:val="WW8Num4z8"/>
    <w:rsid w:val="00F11221"/>
  </w:style>
  <w:style w:type="character" w:customStyle="1" w:styleId="WW8Num5z0">
    <w:name w:val="WW8Num5z0"/>
    <w:rsid w:val="00F11221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F11221"/>
    <w:rPr>
      <w:rFonts w:hint="default"/>
    </w:rPr>
  </w:style>
  <w:style w:type="character" w:customStyle="1" w:styleId="6">
    <w:name w:val="Основной шрифт абзаца6"/>
    <w:rsid w:val="00F11221"/>
  </w:style>
  <w:style w:type="character" w:customStyle="1" w:styleId="WW8Num1z2">
    <w:name w:val="WW8Num1z2"/>
    <w:rsid w:val="00F11221"/>
  </w:style>
  <w:style w:type="character" w:customStyle="1" w:styleId="WW8Num1z3">
    <w:name w:val="WW8Num1z3"/>
    <w:rsid w:val="00F11221"/>
  </w:style>
  <w:style w:type="character" w:customStyle="1" w:styleId="WW8Num1z4">
    <w:name w:val="WW8Num1z4"/>
    <w:rsid w:val="00F11221"/>
  </w:style>
  <w:style w:type="character" w:customStyle="1" w:styleId="WW8Num1z5">
    <w:name w:val="WW8Num1z5"/>
    <w:rsid w:val="00F11221"/>
  </w:style>
  <w:style w:type="character" w:customStyle="1" w:styleId="WW8Num1z6">
    <w:name w:val="WW8Num1z6"/>
    <w:rsid w:val="00F11221"/>
  </w:style>
  <w:style w:type="character" w:customStyle="1" w:styleId="WW8Num1z7">
    <w:name w:val="WW8Num1z7"/>
    <w:rsid w:val="00F11221"/>
  </w:style>
  <w:style w:type="character" w:customStyle="1" w:styleId="WW8Num1z8">
    <w:name w:val="WW8Num1z8"/>
    <w:rsid w:val="00F11221"/>
  </w:style>
  <w:style w:type="character" w:customStyle="1" w:styleId="5">
    <w:name w:val="Основной шрифт абзаца5"/>
    <w:rsid w:val="00F11221"/>
  </w:style>
  <w:style w:type="character" w:customStyle="1" w:styleId="4">
    <w:name w:val="Основной шрифт абзаца4"/>
    <w:rsid w:val="00F11221"/>
  </w:style>
  <w:style w:type="character" w:customStyle="1" w:styleId="3">
    <w:name w:val="Основной шрифт абзаца3"/>
    <w:rsid w:val="00F11221"/>
  </w:style>
  <w:style w:type="character" w:customStyle="1" w:styleId="22">
    <w:name w:val="Основной шрифт абзаца2"/>
    <w:rsid w:val="00F11221"/>
  </w:style>
  <w:style w:type="character" w:customStyle="1" w:styleId="WW8Num5z1">
    <w:name w:val="WW8Num5z1"/>
    <w:rsid w:val="00F11221"/>
  </w:style>
  <w:style w:type="character" w:customStyle="1" w:styleId="WW8Num5z2">
    <w:name w:val="WW8Num5z2"/>
    <w:rsid w:val="00F11221"/>
  </w:style>
  <w:style w:type="character" w:customStyle="1" w:styleId="WW8Num5z3">
    <w:name w:val="WW8Num5z3"/>
    <w:rsid w:val="00F11221"/>
  </w:style>
  <w:style w:type="character" w:customStyle="1" w:styleId="WW8Num5z4">
    <w:name w:val="WW8Num5z4"/>
    <w:rsid w:val="00F11221"/>
  </w:style>
  <w:style w:type="character" w:customStyle="1" w:styleId="WW8Num5z5">
    <w:name w:val="WW8Num5z5"/>
    <w:rsid w:val="00F11221"/>
  </w:style>
  <w:style w:type="character" w:customStyle="1" w:styleId="WW8Num5z6">
    <w:name w:val="WW8Num5z6"/>
    <w:rsid w:val="00F11221"/>
  </w:style>
  <w:style w:type="character" w:customStyle="1" w:styleId="WW8Num5z7">
    <w:name w:val="WW8Num5z7"/>
    <w:rsid w:val="00F11221"/>
  </w:style>
  <w:style w:type="character" w:customStyle="1" w:styleId="WW8Num5z8">
    <w:name w:val="WW8Num5z8"/>
    <w:rsid w:val="00F11221"/>
  </w:style>
  <w:style w:type="character" w:customStyle="1" w:styleId="WW8Num7z0">
    <w:name w:val="WW8Num7z0"/>
    <w:rsid w:val="00F11221"/>
  </w:style>
  <w:style w:type="character" w:customStyle="1" w:styleId="WW8Num7z1">
    <w:name w:val="WW8Num7z1"/>
    <w:rsid w:val="00F11221"/>
  </w:style>
  <w:style w:type="character" w:customStyle="1" w:styleId="WW8Num7z2">
    <w:name w:val="WW8Num7z2"/>
    <w:rsid w:val="00F11221"/>
  </w:style>
  <w:style w:type="character" w:customStyle="1" w:styleId="WW8Num7z3">
    <w:name w:val="WW8Num7z3"/>
    <w:rsid w:val="00F11221"/>
  </w:style>
  <w:style w:type="character" w:customStyle="1" w:styleId="WW8Num7z4">
    <w:name w:val="WW8Num7z4"/>
    <w:rsid w:val="00F11221"/>
  </w:style>
  <w:style w:type="character" w:customStyle="1" w:styleId="WW8Num7z5">
    <w:name w:val="WW8Num7z5"/>
    <w:rsid w:val="00F11221"/>
  </w:style>
  <w:style w:type="character" w:customStyle="1" w:styleId="WW8Num7z6">
    <w:name w:val="WW8Num7z6"/>
    <w:rsid w:val="00F11221"/>
  </w:style>
  <w:style w:type="character" w:customStyle="1" w:styleId="WW8Num7z7">
    <w:name w:val="WW8Num7z7"/>
    <w:rsid w:val="00F11221"/>
  </w:style>
  <w:style w:type="character" w:customStyle="1" w:styleId="WW8Num7z8">
    <w:name w:val="WW8Num7z8"/>
    <w:rsid w:val="00F11221"/>
  </w:style>
  <w:style w:type="character" w:customStyle="1" w:styleId="WW8Num8z0">
    <w:name w:val="WW8Num8z0"/>
    <w:rsid w:val="00F11221"/>
  </w:style>
  <w:style w:type="character" w:customStyle="1" w:styleId="WW8Num8z1">
    <w:name w:val="WW8Num8z1"/>
    <w:rsid w:val="00F11221"/>
  </w:style>
  <w:style w:type="character" w:customStyle="1" w:styleId="WW8Num8z2">
    <w:name w:val="WW8Num8z2"/>
    <w:rsid w:val="00F11221"/>
  </w:style>
  <w:style w:type="character" w:customStyle="1" w:styleId="WW8Num8z3">
    <w:name w:val="WW8Num8z3"/>
    <w:rsid w:val="00F11221"/>
  </w:style>
  <w:style w:type="character" w:customStyle="1" w:styleId="WW8Num8z4">
    <w:name w:val="WW8Num8z4"/>
    <w:rsid w:val="00F11221"/>
  </w:style>
  <w:style w:type="character" w:customStyle="1" w:styleId="WW8Num8z5">
    <w:name w:val="WW8Num8z5"/>
    <w:rsid w:val="00F11221"/>
  </w:style>
  <w:style w:type="character" w:customStyle="1" w:styleId="WW8Num8z6">
    <w:name w:val="WW8Num8z6"/>
    <w:rsid w:val="00F11221"/>
  </w:style>
  <w:style w:type="character" w:customStyle="1" w:styleId="WW8Num8z7">
    <w:name w:val="WW8Num8z7"/>
    <w:rsid w:val="00F11221"/>
  </w:style>
  <w:style w:type="character" w:customStyle="1" w:styleId="WW8Num8z8">
    <w:name w:val="WW8Num8z8"/>
    <w:rsid w:val="00F11221"/>
  </w:style>
  <w:style w:type="character" w:customStyle="1" w:styleId="WW8Num9z0">
    <w:name w:val="WW8Num9z0"/>
    <w:rsid w:val="00F11221"/>
  </w:style>
  <w:style w:type="character" w:customStyle="1" w:styleId="WW8Num9z1">
    <w:name w:val="WW8Num9z1"/>
    <w:rsid w:val="00F11221"/>
  </w:style>
  <w:style w:type="character" w:customStyle="1" w:styleId="WW8Num9z2">
    <w:name w:val="WW8Num9z2"/>
    <w:rsid w:val="00F11221"/>
  </w:style>
  <w:style w:type="character" w:customStyle="1" w:styleId="WW8Num9z3">
    <w:name w:val="WW8Num9z3"/>
    <w:rsid w:val="00F11221"/>
  </w:style>
  <w:style w:type="character" w:customStyle="1" w:styleId="WW8Num9z4">
    <w:name w:val="WW8Num9z4"/>
    <w:rsid w:val="00F11221"/>
  </w:style>
  <w:style w:type="character" w:customStyle="1" w:styleId="WW8Num9z5">
    <w:name w:val="WW8Num9z5"/>
    <w:rsid w:val="00F11221"/>
  </w:style>
  <w:style w:type="character" w:customStyle="1" w:styleId="WW8Num9z6">
    <w:name w:val="WW8Num9z6"/>
    <w:rsid w:val="00F11221"/>
  </w:style>
  <w:style w:type="character" w:customStyle="1" w:styleId="WW8Num9z7">
    <w:name w:val="WW8Num9z7"/>
    <w:rsid w:val="00F11221"/>
  </w:style>
  <w:style w:type="character" w:customStyle="1" w:styleId="WW8Num9z8">
    <w:name w:val="WW8Num9z8"/>
    <w:rsid w:val="00F11221"/>
  </w:style>
  <w:style w:type="character" w:customStyle="1" w:styleId="WW8Num10z0">
    <w:name w:val="WW8Num10z0"/>
    <w:rsid w:val="00F11221"/>
  </w:style>
  <w:style w:type="character" w:customStyle="1" w:styleId="WW8Num10z1">
    <w:name w:val="WW8Num10z1"/>
    <w:rsid w:val="00F11221"/>
  </w:style>
  <w:style w:type="character" w:customStyle="1" w:styleId="WW8Num10z2">
    <w:name w:val="WW8Num10z2"/>
    <w:rsid w:val="00F11221"/>
  </w:style>
  <w:style w:type="character" w:customStyle="1" w:styleId="WW8Num10z3">
    <w:name w:val="WW8Num10z3"/>
    <w:rsid w:val="00F11221"/>
  </w:style>
  <w:style w:type="character" w:customStyle="1" w:styleId="WW8Num10z4">
    <w:name w:val="WW8Num10z4"/>
    <w:rsid w:val="00F11221"/>
  </w:style>
  <w:style w:type="character" w:customStyle="1" w:styleId="WW8Num10z5">
    <w:name w:val="WW8Num10z5"/>
    <w:rsid w:val="00F11221"/>
  </w:style>
  <w:style w:type="character" w:customStyle="1" w:styleId="WW8Num10z6">
    <w:name w:val="WW8Num10z6"/>
    <w:rsid w:val="00F11221"/>
  </w:style>
  <w:style w:type="character" w:customStyle="1" w:styleId="WW8Num10z7">
    <w:name w:val="WW8Num10z7"/>
    <w:rsid w:val="00F11221"/>
  </w:style>
  <w:style w:type="character" w:customStyle="1" w:styleId="WW8Num10z8">
    <w:name w:val="WW8Num10z8"/>
    <w:rsid w:val="00F11221"/>
  </w:style>
  <w:style w:type="character" w:customStyle="1" w:styleId="WW8Num11z0">
    <w:name w:val="WW8Num11z0"/>
    <w:rsid w:val="00F11221"/>
  </w:style>
  <w:style w:type="character" w:customStyle="1" w:styleId="WW8Num11z2">
    <w:name w:val="WW8Num11z2"/>
    <w:rsid w:val="00F11221"/>
  </w:style>
  <w:style w:type="character" w:customStyle="1" w:styleId="WW8Num11z3">
    <w:name w:val="WW8Num11z3"/>
    <w:rsid w:val="00F11221"/>
  </w:style>
  <w:style w:type="character" w:customStyle="1" w:styleId="WW8Num11z4">
    <w:name w:val="WW8Num11z4"/>
    <w:rsid w:val="00F11221"/>
  </w:style>
  <w:style w:type="character" w:customStyle="1" w:styleId="WW8Num11z5">
    <w:name w:val="WW8Num11z5"/>
    <w:rsid w:val="00F11221"/>
  </w:style>
  <w:style w:type="character" w:customStyle="1" w:styleId="WW8Num11z6">
    <w:name w:val="WW8Num11z6"/>
    <w:rsid w:val="00F11221"/>
  </w:style>
  <w:style w:type="character" w:customStyle="1" w:styleId="WW8Num11z7">
    <w:name w:val="WW8Num11z7"/>
    <w:rsid w:val="00F11221"/>
  </w:style>
  <w:style w:type="character" w:customStyle="1" w:styleId="WW8Num11z8">
    <w:name w:val="WW8Num11z8"/>
    <w:rsid w:val="00F11221"/>
  </w:style>
  <w:style w:type="character" w:customStyle="1" w:styleId="WW8Num12z0">
    <w:name w:val="WW8Num12z0"/>
    <w:rsid w:val="00F11221"/>
  </w:style>
  <w:style w:type="character" w:customStyle="1" w:styleId="WW8Num12z1">
    <w:name w:val="WW8Num12z1"/>
    <w:rsid w:val="00F11221"/>
  </w:style>
  <w:style w:type="character" w:customStyle="1" w:styleId="WW8Num12z2">
    <w:name w:val="WW8Num12z2"/>
    <w:rsid w:val="00F11221"/>
  </w:style>
  <w:style w:type="character" w:customStyle="1" w:styleId="WW8Num12z3">
    <w:name w:val="WW8Num12z3"/>
    <w:rsid w:val="00F11221"/>
  </w:style>
  <w:style w:type="character" w:customStyle="1" w:styleId="WW8Num12z4">
    <w:name w:val="WW8Num12z4"/>
    <w:rsid w:val="00F11221"/>
  </w:style>
  <w:style w:type="character" w:customStyle="1" w:styleId="WW8Num12z5">
    <w:name w:val="WW8Num12z5"/>
    <w:rsid w:val="00F11221"/>
  </w:style>
  <w:style w:type="character" w:customStyle="1" w:styleId="WW8Num12z6">
    <w:name w:val="WW8Num12z6"/>
    <w:rsid w:val="00F11221"/>
  </w:style>
  <w:style w:type="character" w:customStyle="1" w:styleId="WW8Num12z7">
    <w:name w:val="WW8Num12z7"/>
    <w:rsid w:val="00F11221"/>
  </w:style>
  <w:style w:type="character" w:customStyle="1" w:styleId="WW8Num12z8">
    <w:name w:val="WW8Num12z8"/>
    <w:rsid w:val="00F11221"/>
  </w:style>
  <w:style w:type="character" w:customStyle="1" w:styleId="WW8Num13z0">
    <w:name w:val="WW8Num13z0"/>
    <w:rsid w:val="00F11221"/>
  </w:style>
  <w:style w:type="character" w:customStyle="1" w:styleId="WW8Num13z2">
    <w:name w:val="WW8Num13z2"/>
    <w:rsid w:val="00F11221"/>
  </w:style>
  <w:style w:type="character" w:customStyle="1" w:styleId="WW8Num13z3">
    <w:name w:val="WW8Num13z3"/>
    <w:rsid w:val="00F11221"/>
  </w:style>
  <w:style w:type="character" w:customStyle="1" w:styleId="WW8Num13z4">
    <w:name w:val="WW8Num13z4"/>
    <w:rsid w:val="00F11221"/>
  </w:style>
  <w:style w:type="character" w:customStyle="1" w:styleId="WW8Num13z5">
    <w:name w:val="WW8Num13z5"/>
    <w:rsid w:val="00F11221"/>
  </w:style>
  <w:style w:type="character" w:customStyle="1" w:styleId="WW8Num13z6">
    <w:name w:val="WW8Num13z6"/>
    <w:rsid w:val="00F11221"/>
  </w:style>
  <w:style w:type="character" w:customStyle="1" w:styleId="WW8Num13z7">
    <w:name w:val="WW8Num13z7"/>
    <w:rsid w:val="00F11221"/>
  </w:style>
  <w:style w:type="character" w:customStyle="1" w:styleId="WW8Num13z8">
    <w:name w:val="WW8Num13z8"/>
    <w:rsid w:val="00F11221"/>
  </w:style>
  <w:style w:type="character" w:customStyle="1" w:styleId="WW8Num14z0">
    <w:name w:val="WW8Num14z0"/>
    <w:rsid w:val="00F11221"/>
  </w:style>
  <w:style w:type="character" w:customStyle="1" w:styleId="WW8Num14z2">
    <w:name w:val="WW8Num14z2"/>
    <w:rsid w:val="00F11221"/>
  </w:style>
  <w:style w:type="character" w:customStyle="1" w:styleId="WW8Num14z3">
    <w:name w:val="WW8Num14z3"/>
    <w:rsid w:val="00F11221"/>
  </w:style>
  <w:style w:type="character" w:customStyle="1" w:styleId="WW8Num14z4">
    <w:name w:val="WW8Num14z4"/>
    <w:rsid w:val="00F11221"/>
  </w:style>
  <w:style w:type="character" w:customStyle="1" w:styleId="WW8Num14z5">
    <w:name w:val="WW8Num14z5"/>
    <w:rsid w:val="00F11221"/>
  </w:style>
  <w:style w:type="character" w:customStyle="1" w:styleId="WW8Num14z6">
    <w:name w:val="WW8Num14z6"/>
    <w:rsid w:val="00F11221"/>
  </w:style>
  <w:style w:type="character" w:customStyle="1" w:styleId="WW8Num14z7">
    <w:name w:val="WW8Num14z7"/>
    <w:rsid w:val="00F11221"/>
  </w:style>
  <w:style w:type="character" w:customStyle="1" w:styleId="WW8Num14z8">
    <w:name w:val="WW8Num14z8"/>
    <w:rsid w:val="00F11221"/>
  </w:style>
  <w:style w:type="character" w:customStyle="1" w:styleId="WW8Num15z0">
    <w:name w:val="WW8Num15z0"/>
    <w:rsid w:val="00F11221"/>
  </w:style>
  <w:style w:type="character" w:customStyle="1" w:styleId="WW8Num15z1">
    <w:name w:val="WW8Num15z1"/>
    <w:rsid w:val="00F11221"/>
  </w:style>
  <w:style w:type="character" w:customStyle="1" w:styleId="WW8Num15z2">
    <w:name w:val="WW8Num15z2"/>
    <w:rsid w:val="00F11221"/>
  </w:style>
  <w:style w:type="character" w:customStyle="1" w:styleId="WW8Num15z3">
    <w:name w:val="WW8Num15z3"/>
    <w:rsid w:val="00F11221"/>
  </w:style>
  <w:style w:type="character" w:customStyle="1" w:styleId="WW8Num15z4">
    <w:name w:val="WW8Num15z4"/>
    <w:rsid w:val="00F11221"/>
  </w:style>
  <w:style w:type="character" w:customStyle="1" w:styleId="WW8Num15z5">
    <w:name w:val="WW8Num15z5"/>
    <w:rsid w:val="00F11221"/>
  </w:style>
  <w:style w:type="character" w:customStyle="1" w:styleId="WW8Num15z6">
    <w:name w:val="WW8Num15z6"/>
    <w:rsid w:val="00F11221"/>
  </w:style>
  <w:style w:type="character" w:customStyle="1" w:styleId="WW8Num15z7">
    <w:name w:val="WW8Num15z7"/>
    <w:rsid w:val="00F11221"/>
  </w:style>
  <w:style w:type="character" w:customStyle="1" w:styleId="WW8Num15z8">
    <w:name w:val="WW8Num15z8"/>
    <w:rsid w:val="00F11221"/>
  </w:style>
  <w:style w:type="character" w:customStyle="1" w:styleId="WW8Num16z0">
    <w:name w:val="WW8Num16z0"/>
    <w:rsid w:val="00F11221"/>
  </w:style>
  <w:style w:type="character" w:customStyle="1" w:styleId="WW8Num16z2">
    <w:name w:val="WW8Num16z2"/>
    <w:rsid w:val="00F11221"/>
  </w:style>
  <w:style w:type="character" w:customStyle="1" w:styleId="WW8Num16z3">
    <w:name w:val="WW8Num16z3"/>
    <w:rsid w:val="00F11221"/>
  </w:style>
  <w:style w:type="character" w:customStyle="1" w:styleId="WW8Num16z4">
    <w:name w:val="WW8Num16z4"/>
    <w:rsid w:val="00F11221"/>
  </w:style>
  <w:style w:type="character" w:customStyle="1" w:styleId="WW8Num16z5">
    <w:name w:val="WW8Num16z5"/>
    <w:rsid w:val="00F11221"/>
  </w:style>
  <w:style w:type="character" w:customStyle="1" w:styleId="WW8Num16z6">
    <w:name w:val="WW8Num16z6"/>
    <w:rsid w:val="00F11221"/>
  </w:style>
  <w:style w:type="character" w:customStyle="1" w:styleId="WW8Num16z7">
    <w:name w:val="WW8Num16z7"/>
    <w:rsid w:val="00F11221"/>
  </w:style>
  <w:style w:type="character" w:customStyle="1" w:styleId="WW8Num16z8">
    <w:name w:val="WW8Num16z8"/>
    <w:rsid w:val="00F11221"/>
  </w:style>
  <w:style w:type="character" w:customStyle="1" w:styleId="WW8Num17z0">
    <w:name w:val="WW8Num17z0"/>
    <w:rsid w:val="00F11221"/>
  </w:style>
  <w:style w:type="character" w:customStyle="1" w:styleId="WW8Num17z1">
    <w:name w:val="WW8Num17z1"/>
    <w:rsid w:val="00F11221"/>
  </w:style>
  <w:style w:type="character" w:customStyle="1" w:styleId="WW8Num17z2">
    <w:name w:val="WW8Num17z2"/>
    <w:rsid w:val="00F11221"/>
  </w:style>
  <w:style w:type="character" w:customStyle="1" w:styleId="WW8Num17z3">
    <w:name w:val="WW8Num17z3"/>
    <w:rsid w:val="00F11221"/>
  </w:style>
  <w:style w:type="character" w:customStyle="1" w:styleId="WW8Num17z4">
    <w:name w:val="WW8Num17z4"/>
    <w:rsid w:val="00F11221"/>
  </w:style>
  <w:style w:type="character" w:customStyle="1" w:styleId="WW8Num17z5">
    <w:name w:val="WW8Num17z5"/>
    <w:rsid w:val="00F11221"/>
  </w:style>
  <w:style w:type="character" w:customStyle="1" w:styleId="WW8Num17z6">
    <w:name w:val="WW8Num17z6"/>
    <w:rsid w:val="00F11221"/>
  </w:style>
  <w:style w:type="character" w:customStyle="1" w:styleId="WW8Num17z7">
    <w:name w:val="WW8Num17z7"/>
    <w:rsid w:val="00F11221"/>
  </w:style>
  <w:style w:type="character" w:customStyle="1" w:styleId="WW8Num17z8">
    <w:name w:val="WW8Num17z8"/>
    <w:rsid w:val="00F11221"/>
  </w:style>
  <w:style w:type="character" w:customStyle="1" w:styleId="WW8Num18z0">
    <w:name w:val="WW8Num18z0"/>
    <w:rsid w:val="00F11221"/>
  </w:style>
  <w:style w:type="character" w:customStyle="1" w:styleId="WW8Num18z1">
    <w:name w:val="WW8Num18z1"/>
    <w:rsid w:val="00F11221"/>
  </w:style>
  <w:style w:type="character" w:customStyle="1" w:styleId="WW8Num18z2">
    <w:name w:val="WW8Num18z2"/>
    <w:rsid w:val="00F11221"/>
  </w:style>
  <w:style w:type="character" w:customStyle="1" w:styleId="WW8Num18z3">
    <w:name w:val="WW8Num18z3"/>
    <w:rsid w:val="00F11221"/>
  </w:style>
  <w:style w:type="character" w:customStyle="1" w:styleId="WW8Num18z4">
    <w:name w:val="WW8Num18z4"/>
    <w:rsid w:val="00F11221"/>
  </w:style>
  <w:style w:type="character" w:customStyle="1" w:styleId="WW8Num18z5">
    <w:name w:val="WW8Num18z5"/>
    <w:rsid w:val="00F11221"/>
  </w:style>
  <w:style w:type="character" w:customStyle="1" w:styleId="WW8Num18z6">
    <w:name w:val="WW8Num18z6"/>
    <w:rsid w:val="00F11221"/>
  </w:style>
  <w:style w:type="character" w:customStyle="1" w:styleId="WW8Num18z7">
    <w:name w:val="WW8Num18z7"/>
    <w:rsid w:val="00F11221"/>
  </w:style>
  <w:style w:type="character" w:customStyle="1" w:styleId="WW8Num18z8">
    <w:name w:val="WW8Num18z8"/>
    <w:rsid w:val="00F11221"/>
  </w:style>
  <w:style w:type="character" w:customStyle="1" w:styleId="WW8Num19z0">
    <w:name w:val="WW8Num19z0"/>
    <w:rsid w:val="00F11221"/>
  </w:style>
  <w:style w:type="character" w:customStyle="1" w:styleId="WW8Num19z1">
    <w:name w:val="WW8Num19z1"/>
    <w:rsid w:val="00F11221"/>
  </w:style>
  <w:style w:type="character" w:customStyle="1" w:styleId="WW8Num19z2">
    <w:name w:val="WW8Num19z2"/>
    <w:rsid w:val="00F11221"/>
  </w:style>
  <w:style w:type="character" w:customStyle="1" w:styleId="WW8Num19z3">
    <w:name w:val="WW8Num19z3"/>
    <w:rsid w:val="00F11221"/>
  </w:style>
  <w:style w:type="character" w:customStyle="1" w:styleId="WW8Num19z4">
    <w:name w:val="WW8Num19z4"/>
    <w:rsid w:val="00F11221"/>
  </w:style>
  <w:style w:type="character" w:customStyle="1" w:styleId="WW8Num19z5">
    <w:name w:val="WW8Num19z5"/>
    <w:rsid w:val="00F11221"/>
  </w:style>
  <w:style w:type="character" w:customStyle="1" w:styleId="WW8Num19z6">
    <w:name w:val="WW8Num19z6"/>
    <w:rsid w:val="00F11221"/>
  </w:style>
  <w:style w:type="character" w:customStyle="1" w:styleId="WW8Num19z7">
    <w:name w:val="WW8Num19z7"/>
    <w:rsid w:val="00F11221"/>
  </w:style>
  <w:style w:type="character" w:customStyle="1" w:styleId="WW8Num19z8">
    <w:name w:val="WW8Num19z8"/>
    <w:rsid w:val="00F11221"/>
  </w:style>
  <w:style w:type="character" w:customStyle="1" w:styleId="WW8Num20z0">
    <w:name w:val="WW8Num20z0"/>
    <w:rsid w:val="00F11221"/>
  </w:style>
  <w:style w:type="character" w:customStyle="1" w:styleId="WW8Num20z1">
    <w:name w:val="WW8Num20z1"/>
    <w:rsid w:val="00F11221"/>
  </w:style>
  <w:style w:type="character" w:customStyle="1" w:styleId="WW8Num20z2">
    <w:name w:val="WW8Num20z2"/>
    <w:rsid w:val="00F11221"/>
  </w:style>
  <w:style w:type="character" w:customStyle="1" w:styleId="WW8Num20z3">
    <w:name w:val="WW8Num20z3"/>
    <w:rsid w:val="00F11221"/>
  </w:style>
  <w:style w:type="character" w:customStyle="1" w:styleId="WW8Num20z4">
    <w:name w:val="WW8Num20z4"/>
    <w:rsid w:val="00F11221"/>
  </w:style>
  <w:style w:type="character" w:customStyle="1" w:styleId="WW8Num20z5">
    <w:name w:val="WW8Num20z5"/>
    <w:rsid w:val="00F11221"/>
  </w:style>
  <w:style w:type="character" w:customStyle="1" w:styleId="WW8Num20z6">
    <w:name w:val="WW8Num20z6"/>
    <w:rsid w:val="00F11221"/>
  </w:style>
  <w:style w:type="character" w:customStyle="1" w:styleId="WW8Num20z7">
    <w:name w:val="WW8Num20z7"/>
    <w:rsid w:val="00F11221"/>
  </w:style>
  <w:style w:type="character" w:customStyle="1" w:styleId="WW8Num20z8">
    <w:name w:val="WW8Num20z8"/>
    <w:rsid w:val="00F11221"/>
  </w:style>
  <w:style w:type="character" w:customStyle="1" w:styleId="WW8Num21z0">
    <w:name w:val="WW8Num21z0"/>
    <w:rsid w:val="00F11221"/>
  </w:style>
  <w:style w:type="character" w:customStyle="1" w:styleId="WW8Num21z2">
    <w:name w:val="WW8Num21z2"/>
    <w:rsid w:val="00F11221"/>
  </w:style>
  <w:style w:type="character" w:customStyle="1" w:styleId="WW8Num21z3">
    <w:name w:val="WW8Num21z3"/>
    <w:rsid w:val="00F11221"/>
  </w:style>
  <w:style w:type="character" w:customStyle="1" w:styleId="WW8Num21z4">
    <w:name w:val="WW8Num21z4"/>
    <w:rsid w:val="00F11221"/>
  </w:style>
  <w:style w:type="character" w:customStyle="1" w:styleId="WW8Num21z5">
    <w:name w:val="WW8Num21z5"/>
    <w:rsid w:val="00F11221"/>
  </w:style>
  <w:style w:type="character" w:customStyle="1" w:styleId="WW8Num21z6">
    <w:name w:val="WW8Num21z6"/>
    <w:rsid w:val="00F11221"/>
  </w:style>
  <w:style w:type="character" w:customStyle="1" w:styleId="WW8Num21z7">
    <w:name w:val="WW8Num21z7"/>
    <w:rsid w:val="00F11221"/>
  </w:style>
  <w:style w:type="character" w:customStyle="1" w:styleId="WW8Num21z8">
    <w:name w:val="WW8Num21z8"/>
    <w:rsid w:val="00F11221"/>
  </w:style>
  <w:style w:type="character" w:customStyle="1" w:styleId="WW8Num22z0">
    <w:name w:val="WW8Num22z0"/>
    <w:rsid w:val="00F11221"/>
  </w:style>
  <w:style w:type="character" w:customStyle="1" w:styleId="WW8Num22z1">
    <w:name w:val="WW8Num22z1"/>
    <w:rsid w:val="00F11221"/>
  </w:style>
  <w:style w:type="character" w:customStyle="1" w:styleId="WW8Num22z2">
    <w:name w:val="WW8Num22z2"/>
    <w:rsid w:val="00F11221"/>
  </w:style>
  <w:style w:type="character" w:customStyle="1" w:styleId="WW8Num22z3">
    <w:name w:val="WW8Num22z3"/>
    <w:rsid w:val="00F11221"/>
  </w:style>
  <w:style w:type="character" w:customStyle="1" w:styleId="WW8Num22z4">
    <w:name w:val="WW8Num22z4"/>
    <w:rsid w:val="00F11221"/>
  </w:style>
  <w:style w:type="character" w:customStyle="1" w:styleId="WW8Num22z5">
    <w:name w:val="WW8Num22z5"/>
    <w:rsid w:val="00F11221"/>
  </w:style>
  <w:style w:type="character" w:customStyle="1" w:styleId="WW8Num22z6">
    <w:name w:val="WW8Num22z6"/>
    <w:rsid w:val="00F11221"/>
  </w:style>
  <w:style w:type="character" w:customStyle="1" w:styleId="WW8Num22z7">
    <w:name w:val="WW8Num22z7"/>
    <w:rsid w:val="00F11221"/>
  </w:style>
  <w:style w:type="character" w:customStyle="1" w:styleId="WW8Num22z8">
    <w:name w:val="WW8Num22z8"/>
    <w:rsid w:val="00F11221"/>
  </w:style>
  <w:style w:type="character" w:customStyle="1" w:styleId="WW8Num23z0">
    <w:name w:val="WW8Num23z0"/>
    <w:rsid w:val="00F11221"/>
  </w:style>
  <w:style w:type="character" w:customStyle="1" w:styleId="WW8Num23z2">
    <w:name w:val="WW8Num23z2"/>
    <w:rsid w:val="00F11221"/>
  </w:style>
  <w:style w:type="character" w:customStyle="1" w:styleId="WW8Num23z3">
    <w:name w:val="WW8Num23z3"/>
    <w:rsid w:val="00F11221"/>
  </w:style>
  <w:style w:type="character" w:customStyle="1" w:styleId="WW8Num23z4">
    <w:name w:val="WW8Num23z4"/>
    <w:rsid w:val="00F11221"/>
  </w:style>
  <w:style w:type="character" w:customStyle="1" w:styleId="WW8Num23z5">
    <w:name w:val="WW8Num23z5"/>
    <w:rsid w:val="00F11221"/>
  </w:style>
  <w:style w:type="character" w:customStyle="1" w:styleId="WW8Num23z6">
    <w:name w:val="WW8Num23z6"/>
    <w:rsid w:val="00F11221"/>
  </w:style>
  <w:style w:type="character" w:customStyle="1" w:styleId="WW8Num23z7">
    <w:name w:val="WW8Num23z7"/>
    <w:rsid w:val="00F11221"/>
  </w:style>
  <w:style w:type="character" w:customStyle="1" w:styleId="WW8Num23z8">
    <w:name w:val="WW8Num23z8"/>
    <w:rsid w:val="00F11221"/>
  </w:style>
  <w:style w:type="character" w:customStyle="1" w:styleId="WW8Num24z0">
    <w:name w:val="WW8Num24z0"/>
    <w:rsid w:val="00F11221"/>
  </w:style>
  <w:style w:type="character" w:customStyle="1" w:styleId="WW8Num24z1">
    <w:name w:val="WW8Num24z1"/>
    <w:rsid w:val="00F11221"/>
  </w:style>
  <w:style w:type="character" w:customStyle="1" w:styleId="WW8Num24z2">
    <w:name w:val="WW8Num24z2"/>
    <w:rsid w:val="00F11221"/>
  </w:style>
  <w:style w:type="character" w:customStyle="1" w:styleId="WW8Num24z3">
    <w:name w:val="WW8Num24z3"/>
    <w:rsid w:val="00F11221"/>
  </w:style>
  <w:style w:type="character" w:customStyle="1" w:styleId="WW8Num24z4">
    <w:name w:val="WW8Num24z4"/>
    <w:rsid w:val="00F11221"/>
  </w:style>
  <w:style w:type="character" w:customStyle="1" w:styleId="WW8Num24z5">
    <w:name w:val="WW8Num24z5"/>
    <w:rsid w:val="00F11221"/>
  </w:style>
  <w:style w:type="character" w:customStyle="1" w:styleId="WW8Num24z6">
    <w:name w:val="WW8Num24z6"/>
    <w:rsid w:val="00F11221"/>
  </w:style>
  <w:style w:type="character" w:customStyle="1" w:styleId="WW8Num24z7">
    <w:name w:val="WW8Num24z7"/>
    <w:rsid w:val="00F11221"/>
  </w:style>
  <w:style w:type="character" w:customStyle="1" w:styleId="WW8Num24z8">
    <w:name w:val="WW8Num24z8"/>
    <w:rsid w:val="00F11221"/>
  </w:style>
  <w:style w:type="character" w:customStyle="1" w:styleId="WW8Num25z0">
    <w:name w:val="WW8Num25z0"/>
    <w:rsid w:val="00F11221"/>
  </w:style>
  <w:style w:type="character" w:customStyle="1" w:styleId="WW8Num26z0">
    <w:name w:val="WW8Num26z0"/>
    <w:rsid w:val="00F11221"/>
  </w:style>
  <w:style w:type="character" w:customStyle="1" w:styleId="WW8Num26z1">
    <w:name w:val="WW8Num26z1"/>
    <w:rsid w:val="00F11221"/>
  </w:style>
  <w:style w:type="character" w:customStyle="1" w:styleId="WW8Num26z2">
    <w:name w:val="WW8Num26z2"/>
    <w:rsid w:val="00F11221"/>
  </w:style>
  <w:style w:type="character" w:customStyle="1" w:styleId="WW8Num26z3">
    <w:name w:val="WW8Num26z3"/>
    <w:rsid w:val="00F11221"/>
  </w:style>
  <w:style w:type="character" w:customStyle="1" w:styleId="WW8Num26z4">
    <w:name w:val="WW8Num26z4"/>
    <w:rsid w:val="00F11221"/>
  </w:style>
  <w:style w:type="character" w:customStyle="1" w:styleId="WW8Num26z5">
    <w:name w:val="WW8Num26z5"/>
    <w:rsid w:val="00F11221"/>
  </w:style>
  <w:style w:type="character" w:customStyle="1" w:styleId="WW8Num26z6">
    <w:name w:val="WW8Num26z6"/>
    <w:rsid w:val="00F11221"/>
  </w:style>
  <w:style w:type="character" w:customStyle="1" w:styleId="WW8Num26z7">
    <w:name w:val="WW8Num26z7"/>
    <w:rsid w:val="00F11221"/>
  </w:style>
  <w:style w:type="character" w:customStyle="1" w:styleId="WW8Num26z8">
    <w:name w:val="WW8Num26z8"/>
    <w:rsid w:val="00F11221"/>
  </w:style>
  <w:style w:type="character" w:customStyle="1" w:styleId="12">
    <w:name w:val="Основной шрифт абзаца1"/>
    <w:rsid w:val="00F11221"/>
  </w:style>
  <w:style w:type="character" w:styleId="af">
    <w:name w:val="Hyperlink"/>
    <w:uiPriority w:val="99"/>
    <w:rsid w:val="00F11221"/>
    <w:rPr>
      <w:color w:val="0000FF"/>
      <w:u w:val="single"/>
    </w:rPr>
  </w:style>
  <w:style w:type="character" w:styleId="af0">
    <w:name w:val="FollowedHyperlink"/>
    <w:uiPriority w:val="99"/>
    <w:rsid w:val="00F11221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F1122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F11221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F11221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F11221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F11221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F11221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F11221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F11221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F11221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F1122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F1122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F1122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F1122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F11221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F1122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F1122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F11221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F11221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F11221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F11221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F11221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F11221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F1122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F1122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F11221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F11221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F11221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F11221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F11221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F11221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F11221"/>
  </w:style>
  <w:style w:type="numbering" w:customStyle="1" w:styleId="25">
    <w:name w:val="Нет списка2"/>
    <w:next w:val="a2"/>
    <w:uiPriority w:val="99"/>
    <w:semiHidden/>
    <w:unhideWhenUsed/>
    <w:rsid w:val="00F11221"/>
  </w:style>
  <w:style w:type="paragraph" w:customStyle="1" w:styleId="xl136">
    <w:name w:val="xl13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F11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F11221"/>
  </w:style>
  <w:style w:type="numbering" w:customStyle="1" w:styleId="42">
    <w:name w:val="Нет списка4"/>
    <w:next w:val="a2"/>
    <w:uiPriority w:val="99"/>
    <w:semiHidden/>
    <w:unhideWhenUsed/>
    <w:rsid w:val="00F11221"/>
  </w:style>
  <w:style w:type="numbering" w:customStyle="1" w:styleId="52">
    <w:name w:val="Нет списка5"/>
    <w:next w:val="a2"/>
    <w:uiPriority w:val="99"/>
    <w:semiHidden/>
    <w:unhideWhenUsed/>
    <w:rsid w:val="00F11221"/>
  </w:style>
  <w:style w:type="paragraph" w:customStyle="1" w:styleId="xl142">
    <w:name w:val="xl14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F1122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F11221"/>
  </w:style>
  <w:style w:type="paragraph" w:customStyle="1" w:styleId="xl191">
    <w:name w:val="xl19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F11221"/>
  </w:style>
  <w:style w:type="paragraph" w:customStyle="1" w:styleId="xl192">
    <w:name w:val="xl192"/>
    <w:basedOn w:val="a"/>
    <w:rsid w:val="00F1122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F11221"/>
    <w:rPr>
      <w:b/>
      <w:bCs/>
    </w:rPr>
  </w:style>
  <w:style w:type="character" w:styleId="af9">
    <w:name w:val="Intense Emphasis"/>
    <w:uiPriority w:val="21"/>
    <w:qFormat/>
    <w:rsid w:val="00F11221"/>
    <w:rPr>
      <w:i/>
      <w:iCs/>
      <w:color w:val="5B9BD5"/>
    </w:rPr>
  </w:style>
  <w:style w:type="character" w:styleId="afa">
    <w:name w:val="Subtle Emphasis"/>
    <w:uiPriority w:val="19"/>
    <w:qFormat/>
    <w:rsid w:val="00F11221"/>
    <w:rPr>
      <w:i/>
      <w:iCs/>
      <w:color w:val="404040"/>
    </w:rPr>
  </w:style>
  <w:style w:type="character" w:styleId="afb">
    <w:name w:val="Subtle Reference"/>
    <w:uiPriority w:val="31"/>
    <w:qFormat/>
    <w:rsid w:val="00F11221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F11221"/>
  </w:style>
  <w:style w:type="paragraph" w:styleId="afc">
    <w:name w:val="Body Text First Indent"/>
    <w:basedOn w:val="ac"/>
    <w:link w:val="afd"/>
    <w:uiPriority w:val="99"/>
    <w:semiHidden/>
    <w:unhideWhenUsed/>
    <w:rsid w:val="00F11221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F1122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22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1221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11221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1221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1122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F112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F1122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F112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1122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F112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1122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12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F112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1122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F11221"/>
  </w:style>
  <w:style w:type="paragraph" w:styleId="ab">
    <w:name w:val="Normal (Web)"/>
    <w:basedOn w:val="a"/>
    <w:uiPriority w:val="99"/>
    <w:rsid w:val="00F11221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F11221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F11221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F11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F11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F11221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F1122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11221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F11221"/>
    <w:rPr>
      <w:rFonts w:ascii="Arial" w:hAnsi="Arial" w:cs="Arial" w:hint="default"/>
      <w:sz w:val="24"/>
    </w:rPr>
  </w:style>
  <w:style w:type="character" w:customStyle="1" w:styleId="WW8Num2z0">
    <w:name w:val="WW8Num2z0"/>
    <w:rsid w:val="00F11221"/>
  </w:style>
  <w:style w:type="character" w:customStyle="1" w:styleId="WW8Num2z1">
    <w:name w:val="WW8Num2z1"/>
    <w:rsid w:val="00F11221"/>
  </w:style>
  <w:style w:type="character" w:customStyle="1" w:styleId="WW8Num2z2">
    <w:name w:val="WW8Num2z2"/>
    <w:rsid w:val="00F11221"/>
  </w:style>
  <w:style w:type="character" w:customStyle="1" w:styleId="WW8Num2z3">
    <w:name w:val="WW8Num2z3"/>
    <w:rsid w:val="00F11221"/>
  </w:style>
  <w:style w:type="character" w:customStyle="1" w:styleId="WW8Num2z4">
    <w:name w:val="WW8Num2z4"/>
    <w:rsid w:val="00F11221"/>
  </w:style>
  <w:style w:type="character" w:customStyle="1" w:styleId="WW8Num2z5">
    <w:name w:val="WW8Num2z5"/>
    <w:rsid w:val="00F11221"/>
  </w:style>
  <w:style w:type="character" w:customStyle="1" w:styleId="WW8Num2z6">
    <w:name w:val="WW8Num2z6"/>
    <w:rsid w:val="00F11221"/>
  </w:style>
  <w:style w:type="character" w:customStyle="1" w:styleId="WW8Num2z7">
    <w:name w:val="WW8Num2z7"/>
    <w:rsid w:val="00F11221"/>
  </w:style>
  <w:style w:type="character" w:customStyle="1" w:styleId="WW8Num2z8">
    <w:name w:val="WW8Num2z8"/>
    <w:rsid w:val="00F11221"/>
  </w:style>
  <w:style w:type="character" w:customStyle="1" w:styleId="WW8Num3z0">
    <w:name w:val="WW8Num3z0"/>
    <w:rsid w:val="00F11221"/>
    <w:rPr>
      <w:rFonts w:hint="default"/>
    </w:rPr>
  </w:style>
  <w:style w:type="character" w:customStyle="1" w:styleId="WW8Num4z0">
    <w:name w:val="WW8Num4z0"/>
    <w:rsid w:val="00F11221"/>
    <w:rPr>
      <w:rFonts w:hint="default"/>
      <w:sz w:val="24"/>
    </w:rPr>
  </w:style>
  <w:style w:type="character" w:customStyle="1" w:styleId="WW8Num4z1">
    <w:name w:val="WW8Num4z1"/>
    <w:rsid w:val="00F11221"/>
  </w:style>
  <w:style w:type="character" w:customStyle="1" w:styleId="WW8Num4z2">
    <w:name w:val="WW8Num4z2"/>
    <w:rsid w:val="00F11221"/>
  </w:style>
  <w:style w:type="character" w:customStyle="1" w:styleId="WW8Num4z3">
    <w:name w:val="WW8Num4z3"/>
    <w:rsid w:val="00F11221"/>
  </w:style>
  <w:style w:type="character" w:customStyle="1" w:styleId="WW8Num4z4">
    <w:name w:val="WW8Num4z4"/>
    <w:rsid w:val="00F11221"/>
  </w:style>
  <w:style w:type="character" w:customStyle="1" w:styleId="WW8Num4z5">
    <w:name w:val="WW8Num4z5"/>
    <w:rsid w:val="00F11221"/>
  </w:style>
  <w:style w:type="character" w:customStyle="1" w:styleId="WW8Num4z6">
    <w:name w:val="WW8Num4z6"/>
    <w:rsid w:val="00F11221"/>
  </w:style>
  <w:style w:type="character" w:customStyle="1" w:styleId="WW8Num4z7">
    <w:name w:val="WW8Num4z7"/>
    <w:rsid w:val="00F11221"/>
  </w:style>
  <w:style w:type="character" w:customStyle="1" w:styleId="WW8Num4z8">
    <w:name w:val="WW8Num4z8"/>
    <w:rsid w:val="00F11221"/>
  </w:style>
  <w:style w:type="character" w:customStyle="1" w:styleId="WW8Num5z0">
    <w:name w:val="WW8Num5z0"/>
    <w:rsid w:val="00F11221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F11221"/>
    <w:rPr>
      <w:rFonts w:hint="default"/>
    </w:rPr>
  </w:style>
  <w:style w:type="character" w:customStyle="1" w:styleId="6">
    <w:name w:val="Основной шрифт абзаца6"/>
    <w:rsid w:val="00F11221"/>
  </w:style>
  <w:style w:type="character" w:customStyle="1" w:styleId="WW8Num1z2">
    <w:name w:val="WW8Num1z2"/>
    <w:rsid w:val="00F11221"/>
  </w:style>
  <w:style w:type="character" w:customStyle="1" w:styleId="WW8Num1z3">
    <w:name w:val="WW8Num1z3"/>
    <w:rsid w:val="00F11221"/>
  </w:style>
  <w:style w:type="character" w:customStyle="1" w:styleId="WW8Num1z4">
    <w:name w:val="WW8Num1z4"/>
    <w:rsid w:val="00F11221"/>
  </w:style>
  <w:style w:type="character" w:customStyle="1" w:styleId="WW8Num1z5">
    <w:name w:val="WW8Num1z5"/>
    <w:rsid w:val="00F11221"/>
  </w:style>
  <w:style w:type="character" w:customStyle="1" w:styleId="WW8Num1z6">
    <w:name w:val="WW8Num1z6"/>
    <w:rsid w:val="00F11221"/>
  </w:style>
  <w:style w:type="character" w:customStyle="1" w:styleId="WW8Num1z7">
    <w:name w:val="WW8Num1z7"/>
    <w:rsid w:val="00F11221"/>
  </w:style>
  <w:style w:type="character" w:customStyle="1" w:styleId="WW8Num1z8">
    <w:name w:val="WW8Num1z8"/>
    <w:rsid w:val="00F11221"/>
  </w:style>
  <w:style w:type="character" w:customStyle="1" w:styleId="5">
    <w:name w:val="Основной шрифт абзаца5"/>
    <w:rsid w:val="00F11221"/>
  </w:style>
  <w:style w:type="character" w:customStyle="1" w:styleId="4">
    <w:name w:val="Основной шрифт абзаца4"/>
    <w:rsid w:val="00F11221"/>
  </w:style>
  <w:style w:type="character" w:customStyle="1" w:styleId="3">
    <w:name w:val="Основной шрифт абзаца3"/>
    <w:rsid w:val="00F11221"/>
  </w:style>
  <w:style w:type="character" w:customStyle="1" w:styleId="22">
    <w:name w:val="Основной шрифт абзаца2"/>
    <w:rsid w:val="00F11221"/>
  </w:style>
  <w:style w:type="character" w:customStyle="1" w:styleId="WW8Num5z1">
    <w:name w:val="WW8Num5z1"/>
    <w:rsid w:val="00F11221"/>
  </w:style>
  <w:style w:type="character" w:customStyle="1" w:styleId="WW8Num5z2">
    <w:name w:val="WW8Num5z2"/>
    <w:rsid w:val="00F11221"/>
  </w:style>
  <w:style w:type="character" w:customStyle="1" w:styleId="WW8Num5z3">
    <w:name w:val="WW8Num5z3"/>
    <w:rsid w:val="00F11221"/>
  </w:style>
  <w:style w:type="character" w:customStyle="1" w:styleId="WW8Num5z4">
    <w:name w:val="WW8Num5z4"/>
    <w:rsid w:val="00F11221"/>
  </w:style>
  <w:style w:type="character" w:customStyle="1" w:styleId="WW8Num5z5">
    <w:name w:val="WW8Num5z5"/>
    <w:rsid w:val="00F11221"/>
  </w:style>
  <w:style w:type="character" w:customStyle="1" w:styleId="WW8Num5z6">
    <w:name w:val="WW8Num5z6"/>
    <w:rsid w:val="00F11221"/>
  </w:style>
  <w:style w:type="character" w:customStyle="1" w:styleId="WW8Num5z7">
    <w:name w:val="WW8Num5z7"/>
    <w:rsid w:val="00F11221"/>
  </w:style>
  <w:style w:type="character" w:customStyle="1" w:styleId="WW8Num5z8">
    <w:name w:val="WW8Num5z8"/>
    <w:rsid w:val="00F11221"/>
  </w:style>
  <w:style w:type="character" w:customStyle="1" w:styleId="WW8Num7z0">
    <w:name w:val="WW8Num7z0"/>
    <w:rsid w:val="00F11221"/>
  </w:style>
  <w:style w:type="character" w:customStyle="1" w:styleId="WW8Num7z1">
    <w:name w:val="WW8Num7z1"/>
    <w:rsid w:val="00F11221"/>
  </w:style>
  <w:style w:type="character" w:customStyle="1" w:styleId="WW8Num7z2">
    <w:name w:val="WW8Num7z2"/>
    <w:rsid w:val="00F11221"/>
  </w:style>
  <w:style w:type="character" w:customStyle="1" w:styleId="WW8Num7z3">
    <w:name w:val="WW8Num7z3"/>
    <w:rsid w:val="00F11221"/>
  </w:style>
  <w:style w:type="character" w:customStyle="1" w:styleId="WW8Num7z4">
    <w:name w:val="WW8Num7z4"/>
    <w:rsid w:val="00F11221"/>
  </w:style>
  <w:style w:type="character" w:customStyle="1" w:styleId="WW8Num7z5">
    <w:name w:val="WW8Num7z5"/>
    <w:rsid w:val="00F11221"/>
  </w:style>
  <w:style w:type="character" w:customStyle="1" w:styleId="WW8Num7z6">
    <w:name w:val="WW8Num7z6"/>
    <w:rsid w:val="00F11221"/>
  </w:style>
  <w:style w:type="character" w:customStyle="1" w:styleId="WW8Num7z7">
    <w:name w:val="WW8Num7z7"/>
    <w:rsid w:val="00F11221"/>
  </w:style>
  <w:style w:type="character" w:customStyle="1" w:styleId="WW8Num7z8">
    <w:name w:val="WW8Num7z8"/>
    <w:rsid w:val="00F11221"/>
  </w:style>
  <w:style w:type="character" w:customStyle="1" w:styleId="WW8Num8z0">
    <w:name w:val="WW8Num8z0"/>
    <w:rsid w:val="00F11221"/>
  </w:style>
  <w:style w:type="character" w:customStyle="1" w:styleId="WW8Num8z1">
    <w:name w:val="WW8Num8z1"/>
    <w:rsid w:val="00F11221"/>
  </w:style>
  <w:style w:type="character" w:customStyle="1" w:styleId="WW8Num8z2">
    <w:name w:val="WW8Num8z2"/>
    <w:rsid w:val="00F11221"/>
  </w:style>
  <w:style w:type="character" w:customStyle="1" w:styleId="WW8Num8z3">
    <w:name w:val="WW8Num8z3"/>
    <w:rsid w:val="00F11221"/>
  </w:style>
  <w:style w:type="character" w:customStyle="1" w:styleId="WW8Num8z4">
    <w:name w:val="WW8Num8z4"/>
    <w:rsid w:val="00F11221"/>
  </w:style>
  <w:style w:type="character" w:customStyle="1" w:styleId="WW8Num8z5">
    <w:name w:val="WW8Num8z5"/>
    <w:rsid w:val="00F11221"/>
  </w:style>
  <w:style w:type="character" w:customStyle="1" w:styleId="WW8Num8z6">
    <w:name w:val="WW8Num8z6"/>
    <w:rsid w:val="00F11221"/>
  </w:style>
  <w:style w:type="character" w:customStyle="1" w:styleId="WW8Num8z7">
    <w:name w:val="WW8Num8z7"/>
    <w:rsid w:val="00F11221"/>
  </w:style>
  <w:style w:type="character" w:customStyle="1" w:styleId="WW8Num8z8">
    <w:name w:val="WW8Num8z8"/>
    <w:rsid w:val="00F11221"/>
  </w:style>
  <w:style w:type="character" w:customStyle="1" w:styleId="WW8Num9z0">
    <w:name w:val="WW8Num9z0"/>
    <w:rsid w:val="00F11221"/>
  </w:style>
  <w:style w:type="character" w:customStyle="1" w:styleId="WW8Num9z1">
    <w:name w:val="WW8Num9z1"/>
    <w:rsid w:val="00F11221"/>
  </w:style>
  <w:style w:type="character" w:customStyle="1" w:styleId="WW8Num9z2">
    <w:name w:val="WW8Num9z2"/>
    <w:rsid w:val="00F11221"/>
  </w:style>
  <w:style w:type="character" w:customStyle="1" w:styleId="WW8Num9z3">
    <w:name w:val="WW8Num9z3"/>
    <w:rsid w:val="00F11221"/>
  </w:style>
  <w:style w:type="character" w:customStyle="1" w:styleId="WW8Num9z4">
    <w:name w:val="WW8Num9z4"/>
    <w:rsid w:val="00F11221"/>
  </w:style>
  <w:style w:type="character" w:customStyle="1" w:styleId="WW8Num9z5">
    <w:name w:val="WW8Num9z5"/>
    <w:rsid w:val="00F11221"/>
  </w:style>
  <w:style w:type="character" w:customStyle="1" w:styleId="WW8Num9z6">
    <w:name w:val="WW8Num9z6"/>
    <w:rsid w:val="00F11221"/>
  </w:style>
  <w:style w:type="character" w:customStyle="1" w:styleId="WW8Num9z7">
    <w:name w:val="WW8Num9z7"/>
    <w:rsid w:val="00F11221"/>
  </w:style>
  <w:style w:type="character" w:customStyle="1" w:styleId="WW8Num9z8">
    <w:name w:val="WW8Num9z8"/>
    <w:rsid w:val="00F11221"/>
  </w:style>
  <w:style w:type="character" w:customStyle="1" w:styleId="WW8Num10z0">
    <w:name w:val="WW8Num10z0"/>
    <w:rsid w:val="00F11221"/>
  </w:style>
  <w:style w:type="character" w:customStyle="1" w:styleId="WW8Num10z1">
    <w:name w:val="WW8Num10z1"/>
    <w:rsid w:val="00F11221"/>
  </w:style>
  <w:style w:type="character" w:customStyle="1" w:styleId="WW8Num10z2">
    <w:name w:val="WW8Num10z2"/>
    <w:rsid w:val="00F11221"/>
  </w:style>
  <w:style w:type="character" w:customStyle="1" w:styleId="WW8Num10z3">
    <w:name w:val="WW8Num10z3"/>
    <w:rsid w:val="00F11221"/>
  </w:style>
  <w:style w:type="character" w:customStyle="1" w:styleId="WW8Num10z4">
    <w:name w:val="WW8Num10z4"/>
    <w:rsid w:val="00F11221"/>
  </w:style>
  <w:style w:type="character" w:customStyle="1" w:styleId="WW8Num10z5">
    <w:name w:val="WW8Num10z5"/>
    <w:rsid w:val="00F11221"/>
  </w:style>
  <w:style w:type="character" w:customStyle="1" w:styleId="WW8Num10z6">
    <w:name w:val="WW8Num10z6"/>
    <w:rsid w:val="00F11221"/>
  </w:style>
  <w:style w:type="character" w:customStyle="1" w:styleId="WW8Num10z7">
    <w:name w:val="WW8Num10z7"/>
    <w:rsid w:val="00F11221"/>
  </w:style>
  <w:style w:type="character" w:customStyle="1" w:styleId="WW8Num10z8">
    <w:name w:val="WW8Num10z8"/>
    <w:rsid w:val="00F11221"/>
  </w:style>
  <w:style w:type="character" w:customStyle="1" w:styleId="WW8Num11z0">
    <w:name w:val="WW8Num11z0"/>
    <w:rsid w:val="00F11221"/>
  </w:style>
  <w:style w:type="character" w:customStyle="1" w:styleId="WW8Num11z2">
    <w:name w:val="WW8Num11z2"/>
    <w:rsid w:val="00F11221"/>
  </w:style>
  <w:style w:type="character" w:customStyle="1" w:styleId="WW8Num11z3">
    <w:name w:val="WW8Num11z3"/>
    <w:rsid w:val="00F11221"/>
  </w:style>
  <w:style w:type="character" w:customStyle="1" w:styleId="WW8Num11z4">
    <w:name w:val="WW8Num11z4"/>
    <w:rsid w:val="00F11221"/>
  </w:style>
  <w:style w:type="character" w:customStyle="1" w:styleId="WW8Num11z5">
    <w:name w:val="WW8Num11z5"/>
    <w:rsid w:val="00F11221"/>
  </w:style>
  <w:style w:type="character" w:customStyle="1" w:styleId="WW8Num11z6">
    <w:name w:val="WW8Num11z6"/>
    <w:rsid w:val="00F11221"/>
  </w:style>
  <w:style w:type="character" w:customStyle="1" w:styleId="WW8Num11z7">
    <w:name w:val="WW8Num11z7"/>
    <w:rsid w:val="00F11221"/>
  </w:style>
  <w:style w:type="character" w:customStyle="1" w:styleId="WW8Num11z8">
    <w:name w:val="WW8Num11z8"/>
    <w:rsid w:val="00F11221"/>
  </w:style>
  <w:style w:type="character" w:customStyle="1" w:styleId="WW8Num12z0">
    <w:name w:val="WW8Num12z0"/>
    <w:rsid w:val="00F11221"/>
  </w:style>
  <w:style w:type="character" w:customStyle="1" w:styleId="WW8Num12z1">
    <w:name w:val="WW8Num12z1"/>
    <w:rsid w:val="00F11221"/>
  </w:style>
  <w:style w:type="character" w:customStyle="1" w:styleId="WW8Num12z2">
    <w:name w:val="WW8Num12z2"/>
    <w:rsid w:val="00F11221"/>
  </w:style>
  <w:style w:type="character" w:customStyle="1" w:styleId="WW8Num12z3">
    <w:name w:val="WW8Num12z3"/>
    <w:rsid w:val="00F11221"/>
  </w:style>
  <w:style w:type="character" w:customStyle="1" w:styleId="WW8Num12z4">
    <w:name w:val="WW8Num12z4"/>
    <w:rsid w:val="00F11221"/>
  </w:style>
  <w:style w:type="character" w:customStyle="1" w:styleId="WW8Num12z5">
    <w:name w:val="WW8Num12z5"/>
    <w:rsid w:val="00F11221"/>
  </w:style>
  <w:style w:type="character" w:customStyle="1" w:styleId="WW8Num12z6">
    <w:name w:val="WW8Num12z6"/>
    <w:rsid w:val="00F11221"/>
  </w:style>
  <w:style w:type="character" w:customStyle="1" w:styleId="WW8Num12z7">
    <w:name w:val="WW8Num12z7"/>
    <w:rsid w:val="00F11221"/>
  </w:style>
  <w:style w:type="character" w:customStyle="1" w:styleId="WW8Num12z8">
    <w:name w:val="WW8Num12z8"/>
    <w:rsid w:val="00F11221"/>
  </w:style>
  <w:style w:type="character" w:customStyle="1" w:styleId="WW8Num13z0">
    <w:name w:val="WW8Num13z0"/>
    <w:rsid w:val="00F11221"/>
  </w:style>
  <w:style w:type="character" w:customStyle="1" w:styleId="WW8Num13z2">
    <w:name w:val="WW8Num13z2"/>
    <w:rsid w:val="00F11221"/>
  </w:style>
  <w:style w:type="character" w:customStyle="1" w:styleId="WW8Num13z3">
    <w:name w:val="WW8Num13z3"/>
    <w:rsid w:val="00F11221"/>
  </w:style>
  <w:style w:type="character" w:customStyle="1" w:styleId="WW8Num13z4">
    <w:name w:val="WW8Num13z4"/>
    <w:rsid w:val="00F11221"/>
  </w:style>
  <w:style w:type="character" w:customStyle="1" w:styleId="WW8Num13z5">
    <w:name w:val="WW8Num13z5"/>
    <w:rsid w:val="00F11221"/>
  </w:style>
  <w:style w:type="character" w:customStyle="1" w:styleId="WW8Num13z6">
    <w:name w:val="WW8Num13z6"/>
    <w:rsid w:val="00F11221"/>
  </w:style>
  <w:style w:type="character" w:customStyle="1" w:styleId="WW8Num13z7">
    <w:name w:val="WW8Num13z7"/>
    <w:rsid w:val="00F11221"/>
  </w:style>
  <w:style w:type="character" w:customStyle="1" w:styleId="WW8Num13z8">
    <w:name w:val="WW8Num13z8"/>
    <w:rsid w:val="00F11221"/>
  </w:style>
  <w:style w:type="character" w:customStyle="1" w:styleId="WW8Num14z0">
    <w:name w:val="WW8Num14z0"/>
    <w:rsid w:val="00F11221"/>
  </w:style>
  <w:style w:type="character" w:customStyle="1" w:styleId="WW8Num14z2">
    <w:name w:val="WW8Num14z2"/>
    <w:rsid w:val="00F11221"/>
  </w:style>
  <w:style w:type="character" w:customStyle="1" w:styleId="WW8Num14z3">
    <w:name w:val="WW8Num14z3"/>
    <w:rsid w:val="00F11221"/>
  </w:style>
  <w:style w:type="character" w:customStyle="1" w:styleId="WW8Num14z4">
    <w:name w:val="WW8Num14z4"/>
    <w:rsid w:val="00F11221"/>
  </w:style>
  <w:style w:type="character" w:customStyle="1" w:styleId="WW8Num14z5">
    <w:name w:val="WW8Num14z5"/>
    <w:rsid w:val="00F11221"/>
  </w:style>
  <w:style w:type="character" w:customStyle="1" w:styleId="WW8Num14z6">
    <w:name w:val="WW8Num14z6"/>
    <w:rsid w:val="00F11221"/>
  </w:style>
  <w:style w:type="character" w:customStyle="1" w:styleId="WW8Num14z7">
    <w:name w:val="WW8Num14z7"/>
    <w:rsid w:val="00F11221"/>
  </w:style>
  <w:style w:type="character" w:customStyle="1" w:styleId="WW8Num14z8">
    <w:name w:val="WW8Num14z8"/>
    <w:rsid w:val="00F11221"/>
  </w:style>
  <w:style w:type="character" w:customStyle="1" w:styleId="WW8Num15z0">
    <w:name w:val="WW8Num15z0"/>
    <w:rsid w:val="00F11221"/>
  </w:style>
  <w:style w:type="character" w:customStyle="1" w:styleId="WW8Num15z1">
    <w:name w:val="WW8Num15z1"/>
    <w:rsid w:val="00F11221"/>
  </w:style>
  <w:style w:type="character" w:customStyle="1" w:styleId="WW8Num15z2">
    <w:name w:val="WW8Num15z2"/>
    <w:rsid w:val="00F11221"/>
  </w:style>
  <w:style w:type="character" w:customStyle="1" w:styleId="WW8Num15z3">
    <w:name w:val="WW8Num15z3"/>
    <w:rsid w:val="00F11221"/>
  </w:style>
  <w:style w:type="character" w:customStyle="1" w:styleId="WW8Num15z4">
    <w:name w:val="WW8Num15z4"/>
    <w:rsid w:val="00F11221"/>
  </w:style>
  <w:style w:type="character" w:customStyle="1" w:styleId="WW8Num15z5">
    <w:name w:val="WW8Num15z5"/>
    <w:rsid w:val="00F11221"/>
  </w:style>
  <w:style w:type="character" w:customStyle="1" w:styleId="WW8Num15z6">
    <w:name w:val="WW8Num15z6"/>
    <w:rsid w:val="00F11221"/>
  </w:style>
  <w:style w:type="character" w:customStyle="1" w:styleId="WW8Num15z7">
    <w:name w:val="WW8Num15z7"/>
    <w:rsid w:val="00F11221"/>
  </w:style>
  <w:style w:type="character" w:customStyle="1" w:styleId="WW8Num15z8">
    <w:name w:val="WW8Num15z8"/>
    <w:rsid w:val="00F11221"/>
  </w:style>
  <w:style w:type="character" w:customStyle="1" w:styleId="WW8Num16z0">
    <w:name w:val="WW8Num16z0"/>
    <w:rsid w:val="00F11221"/>
  </w:style>
  <w:style w:type="character" w:customStyle="1" w:styleId="WW8Num16z2">
    <w:name w:val="WW8Num16z2"/>
    <w:rsid w:val="00F11221"/>
  </w:style>
  <w:style w:type="character" w:customStyle="1" w:styleId="WW8Num16z3">
    <w:name w:val="WW8Num16z3"/>
    <w:rsid w:val="00F11221"/>
  </w:style>
  <w:style w:type="character" w:customStyle="1" w:styleId="WW8Num16z4">
    <w:name w:val="WW8Num16z4"/>
    <w:rsid w:val="00F11221"/>
  </w:style>
  <w:style w:type="character" w:customStyle="1" w:styleId="WW8Num16z5">
    <w:name w:val="WW8Num16z5"/>
    <w:rsid w:val="00F11221"/>
  </w:style>
  <w:style w:type="character" w:customStyle="1" w:styleId="WW8Num16z6">
    <w:name w:val="WW8Num16z6"/>
    <w:rsid w:val="00F11221"/>
  </w:style>
  <w:style w:type="character" w:customStyle="1" w:styleId="WW8Num16z7">
    <w:name w:val="WW8Num16z7"/>
    <w:rsid w:val="00F11221"/>
  </w:style>
  <w:style w:type="character" w:customStyle="1" w:styleId="WW8Num16z8">
    <w:name w:val="WW8Num16z8"/>
    <w:rsid w:val="00F11221"/>
  </w:style>
  <w:style w:type="character" w:customStyle="1" w:styleId="WW8Num17z0">
    <w:name w:val="WW8Num17z0"/>
    <w:rsid w:val="00F11221"/>
  </w:style>
  <w:style w:type="character" w:customStyle="1" w:styleId="WW8Num17z1">
    <w:name w:val="WW8Num17z1"/>
    <w:rsid w:val="00F11221"/>
  </w:style>
  <w:style w:type="character" w:customStyle="1" w:styleId="WW8Num17z2">
    <w:name w:val="WW8Num17z2"/>
    <w:rsid w:val="00F11221"/>
  </w:style>
  <w:style w:type="character" w:customStyle="1" w:styleId="WW8Num17z3">
    <w:name w:val="WW8Num17z3"/>
    <w:rsid w:val="00F11221"/>
  </w:style>
  <w:style w:type="character" w:customStyle="1" w:styleId="WW8Num17z4">
    <w:name w:val="WW8Num17z4"/>
    <w:rsid w:val="00F11221"/>
  </w:style>
  <w:style w:type="character" w:customStyle="1" w:styleId="WW8Num17z5">
    <w:name w:val="WW8Num17z5"/>
    <w:rsid w:val="00F11221"/>
  </w:style>
  <w:style w:type="character" w:customStyle="1" w:styleId="WW8Num17z6">
    <w:name w:val="WW8Num17z6"/>
    <w:rsid w:val="00F11221"/>
  </w:style>
  <w:style w:type="character" w:customStyle="1" w:styleId="WW8Num17z7">
    <w:name w:val="WW8Num17z7"/>
    <w:rsid w:val="00F11221"/>
  </w:style>
  <w:style w:type="character" w:customStyle="1" w:styleId="WW8Num17z8">
    <w:name w:val="WW8Num17z8"/>
    <w:rsid w:val="00F11221"/>
  </w:style>
  <w:style w:type="character" w:customStyle="1" w:styleId="WW8Num18z0">
    <w:name w:val="WW8Num18z0"/>
    <w:rsid w:val="00F11221"/>
  </w:style>
  <w:style w:type="character" w:customStyle="1" w:styleId="WW8Num18z1">
    <w:name w:val="WW8Num18z1"/>
    <w:rsid w:val="00F11221"/>
  </w:style>
  <w:style w:type="character" w:customStyle="1" w:styleId="WW8Num18z2">
    <w:name w:val="WW8Num18z2"/>
    <w:rsid w:val="00F11221"/>
  </w:style>
  <w:style w:type="character" w:customStyle="1" w:styleId="WW8Num18z3">
    <w:name w:val="WW8Num18z3"/>
    <w:rsid w:val="00F11221"/>
  </w:style>
  <w:style w:type="character" w:customStyle="1" w:styleId="WW8Num18z4">
    <w:name w:val="WW8Num18z4"/>
    <w:rsid w:val="00F11221"/>
  </w:style>
  <w:style w:type="character" w:customStyle="1" w:styleId="WW8Num18z5">
    <w:name w:val="WW8Num18z5"/>
    <w:rsid w:val="00F11221"/>
  </w:style>
  <w:style w:type="character" w:customStyle="1" w:styleId="WW8Num18z6">
    <w:name w:val="WW8Num18z6"/>
    <w:rsid w:val="00F11221"/>
  </w:style>
  <w:style w:type="character" w:customStyle="1" w:styleId="WW8Num18z7">
    <w:name w:val="WW8Num18z7"/>
    <w:rsid w:val="00F11221"/>
  </w:style>
  <w:style w:type="character" w:customStyle="1" w:styleId="WW8Num18z8">
    <w:name w:val="WW8Num18z8"/>
    <w:rsid w:val="00F11221"/>
  </w:style>
  <w:style w:type="character" w:customStyle="1" w:styleId="WW8Num19z0">
    <w:name w:val="WW8Num19z0"/>
    <w:rsid w:val="00F11221"/>
  </w:style>
  <w:style w:type="character" w:customStyle="1" w:styleId="WW8Num19z1">
    <w:name w:val="WW8Num19z1"/>
    <w:rsid w:val="00F11221"/>
  </w:style>
  <w:style w:type="character" w:customStyle="1" w:styleId="WW8Num19z2">
    <w:name w:val="WW8Num19z2"/>
    <w:rsid w:val="00F11221"/>
  </w:style>
  <w:style w:type="character" w:customStyle="1" w:styleId="WW8Num19z3">
    <w:name w:val="WW8Num19z3"/>
    <w:rsid w:val="00F11221"/>
  </w:style>
  <w:style w:type="character" w:customStyle="1" w:styleId="WW8Num19z4">
    <w:name w:val="WW8Num19z4"/>
    <w:rsid w:val="00F11221"/>
  </w:style>
  <w:style w:type="character" w:customStyle="1" w:styleId="WW8Num19z5">
    <w:name w:val="WW8Num19z5"/>
    <w:rsid w:val="00F11221"/>
  </w:style>
  <w:style w:type="character" w:customStyle="1" w:styleId="WW8Num19z6">
    <w:name w:val="WW8Num19z6"/>
    <w:rsid w:val="00F11221"/>
  </w:style>
  <w:style w:type="character" w:customStyle="1" w:styleId="WW8Num19z7">
    <w:name w:val="WW8Num19z7"/>
    <w:rsid w:val="00F11221"/>
  </w:style>
  <w:style w:type="character" w:customStyle="1" w:styleId="WW8Num19z8">
    <w:name w:val="WW8Num19z8"/>
    <w:rsid w:val="00F11221"/>
  </w:style>
  <w:style w:type="character" w:customStyle="1" w:styleId="WW8Num20z0">
    <w:name w:val="WW8Num20z0"/>
    <w:rsid w:val="00F11221"/>
  </w:style>
  <w:style w:type="character" w:customStyle="1" w:styleId="WW8Num20z1">
    <w:name w:val="WW8Num20z1"/>
    <w:rsid w:val="00F11221"/>
  </w:style>
  <w:style w:type="character" w:customStyle="1" w:styleId="WW8Num20z2">
    <w:name w:val="WW8Num20z2"/>
    <w:rsid w:val="00F11221"/>
  </w:style>
  <w:style w:type="character" w:customStyle="1" w:styleId="WW8Num20z3">
    <w:name w:val="WW8Num20z3"/>
    <w:rsid w:val="00F11221"/>
  </w:style>
  <w:style w:type="character" w:customStyle="1" w:styleId="WW8Num20z4">
    <w:name w:val="WW8Num20z4"/>
    <w:rsid w:val="00F11221"/>
  </w:style>
  <w:style w:type="character" w:customStyle="1" w:styleId="WW8Num20z5">
    <w:name w:val="WW8Num20z5"/>
    <w:rsid w:val="00F11221"/>
  </w:style>
  <w:style w:type="character" w:customStyle="1" w:styleId="WW8Num20z6">
    <w:name w:val="WW8Num20z6"/>
    <w:rsid w:val="00F11221"/>
  </w:style>
  <w:style w:type="character" w:customStyle="1" w:styleId="WW8Num20z7">
    <w:name w:val="WW8Num20z7"/>
    <w:rsid w:val="00F11221"/>
  </w:style>
  <w:style w:type="character" w:customStyle="1" w:styleId="WW8Num20z8">
    <w:name w:val="WW8Num20z8"/>
    <w:rsid w:val="00F11221"/>
  </w:style>
  <w:style w:type="character" w:customStyle="1" w:styleId="WW8Num21z0">
    <w:name w:val="WW8Num21z0"/>
    <w:rsid w:val="00F11221"/>
  </w:style>
  <w:style w:type="character" w:customStyle="1" w:styleId="WW8Num21z2">
    <w:name w:val="WW8Num21z2"/>
    <w:rsid w:val="00F11221"/>
  </w:style>
  <w:style w:type="character" w:customStyle="1" w:styleId="WW8Num21z3">
    <w:name w:val="WW8Num21z3"/>
    <w:rsid w:val="00F11221"/>
  </w:style>
  <w:style w:type="character" w:customStyle="1" w:styleId="WW8Num21z4">
    <w:name w:val="WW8Num21z4"/>
    <w:rsid w:val="00F11221"/>
  </w:style>
  <w:style w:type="character" w:customStyle="1" w:styleId="WW8Num21z5">
    <w:name w:val="WW8Num21z5"/>
    <w:rsid w:val="00F11221"/>
  </w:style>
  <w:style w:type="character" w:customStyle="1" w:styleId="WW8Num21z6">
    <w:name w:val="WW8Num21z6"/>
    <w:rsid w:val="00F11221"/>
  </w:style>
  <w:style w:type="character" w:customStyle="1" w:styleId="WW8Num21z7">
    <w:name w:val="WW8Num21z7"/>
    <w:rsid w:val="00F11221"/>
  </w:style>
  <w:style w:type="character" w:customStyle="1" w:styleId="WW8Num21z8">
    <w:name w:val="WW8Num21z8"/>
    <w:rsid w:val="00F11221"/>
  </w:style>
  <w:style w:type="character" w:customStyle="1" w:styleId="WW8Num22z0">
    <w:name w:val="WW8Num22z0"/>
    <w:rsid w:val="00F11221"/>
  </w:style>
  <w:style w:type="character" w:customStyle="1" w:styleId="WW8Num22z1">
    <w:name w:val="WW8Num22z1"/>
    <w:rsid w:val="00F11221"/>
  </w:style>
  <w:style w:type="character" w:customStyle="1" w:styleId="WW8Num22z2">
    <w:name w:val="WW8Num22z2"/>
    <w:rsid w:val="00F11221"/>
  </w:style>
  <w:style w:type="character" w:customStyle="1" w:styleId="WW8Num22z3">
    <w:name w:val="WW8Num22z3"/>
    <w:rsid w:val="00F11221"/>
  </w:style>
  <w:style w:type="character" w:customStyle="1" w:styleId="WW8Num22z4">
    <w:name w:val="WW8Num22z4"/>
    <w:rsid w:val="00F11221"/>
  </w:style>
  <w:style w:type="character" w:customStyle="1" w:styleId="WW8Num22z5">
    <w:name w:val="WW8Num22z5"/>
    <w:rsid w:val="00F11221"/>
  </w:style>
  <w:style w:type="character" w:customStyle="1" w:styleId="WW8Num22z6">
    <w:name w:val="WW8Num22z6"/>
    <w:rsid w:val="00F11221"/>
  </w:style>
  <w:style w:type="character" w:customStyle="1" w:styleId="WW8Num22z7">
    <w:name w:val="WW8Num22z7"/>
    <w:rsid w:val="00F11221"/>
  </w:style>
  <w:style w:type="character" w:customStyle="1" w:styleId="WW8Num22z8">
    <w:name w:val="WW8Num22z8"/>
    <w:rsid w:val="00F11221"/>
  </w:style>
  <w:style w:type="character" w:customStyle="1" w:styleId="WW8Num23z0">
    <w:name w:val="WW8Num23z0"/>
    <w:rsid w:val="00F11221"/>
  </w:style>
  <w:style w:type="character" w:customStyle="1" w:styleId="WW8Num23z2">
    <w:name w:val="WW8Num23z2"/>
    <w:rsid w:val="00F11221"/>
  </w:style>
  <w:style w:type="character" w:customStyle="1" w:styleId="WW8Num23z3">
    <w:name w:val="WW8Num23z3"/>
    <w:rsid w:val="00F11221"/>
  </w:style>
  <w:style w:type="character" w:customStyle="1" w:styleId="WW8Num23z4">
    <w:name w:val="WW8Num23z4"/>
    <w:rsid w:val="00F11221"/>
  </w:style>
  <w:style w:type="character" w:customStyle="1" w:styleId="WW8Num23z5">
    <w:name w:val="WW8Num23z5"/>
    <w:rsid w:val="00F11221"/>
  </w:style>
  <w:style w:type="character" w:customStyle="1" w:styleId="WW8Num23z6">
    <w:name w:val="WW8Num23z6"/>
    <w:rsid w:val="00F11221"/>
  </w:style>
  <w:style w:type="character" w:customStyle="1" w:styleId="WW8Num23z7">
    <w:name w:val="WW8Num23z7"/>
    <w:rsid w:val="00F11221"/>
  </w:style>
  <w:style w:type="character" w:customStyle="1" w:styleId="WW8Num23z8">
    <w:name w:val="WW8Num23z8"/>
    <w:rsid w:val="00F11221"/>
  </w:style>
  <w:style w:type="character" w:customStyle="1" w:styleId="WW8Num24z0">
    <w:name w:val="WW8Num24z0"/>
    <w:rsid w:val="00F11221"/>
  </w:style>
  <w:style w:type="character" w:customStyle="1" w:styleId="WW8Num24z1">
    <w:name w:val="WW8Num24z1"/>
    <w:rsid w:val="00F11221"/>
  </w:style>
  <w:style w:type="character" w:customStyle="1" w:styleId="WW8Num24z2">
    <w:name w:val="WW8Num24z2"/>
    <w:rsid w:val="00F11221"/>
  </w:style>
  <w:style w:type="character" w:customStyle="1" w:styleId="WW8Num24z3">
    <w:name w:val="WW8Num24z3"/>
    <w:rsid w:val="00F11221"/>
  </w:style>
  <w:style w:type="character" w:customStyle="1" w:styleId="WW8Num24z4">
    <w:name w:val="WW8Num24z4"/>
    <w:rsid w:val="00F11221"/>
  </w:style>
  <w:style w:type="character" w:customStyle="1" w:styleId="WW8Num24z5">
    <w:name w:val="WW8Num24z5"/>
    <w:rsid w:val="00F11221"/>
  </w:style>
  <w:style w:type="character" w:customStyle="1" w:styleId="WW8Num24z6">
    <w:name w:val="WW8Num24z6"/>
    <w:rsid w:val="00F11221"/>
  </w:style>
  <w:style w:type="character" w:customStyle="1" w:styleId="WW8Num24z7">
    <w:name w:val="WW8Num24z7"/>
    <w:rsid w:val="00F11221"/>
  </w:style>
  <w:style w:type="character" w:customStyle="1" w:styleId="WW8Num24z8">
    <w:name w:val="WW8Num24z8"/>
    <w:rsid w:val="00F11221"/>
  </w:style>
  <w:style w:type="character" w:customStyle="1" w:styleId="WW8Num25z0">
    <w:name w:val="WW8Num25z0"/>
    <w:rsid w:val="00F11221"/>
  </w:style>
  <w:style w:type="character" w:customStyle="1" w:styleId="WW8Num26z0">
    <w:name w:val="WW8Num26z0"/>
    <w:rsid w:val="00F11221"/>
  </w:style>
  <w:style w:type="character" w:customStyle="1" w:styleId="WW8Num26z1">
    <w:name w:val="WW8Num26z1"/>
    <w:rsid w:val="00F11221"/>
  </w:style>
  <w:style w:type="character" w:customStyle="1" w:styleId="WW8Num26z2">
    <w:name w:val="WW8Num26z2"/>
    <w:rsid w:val="00F11221"/>
  </w:style>
  <w:style w:type="character" w:customStyle="1" w:styleId="WW8Num26z3">
    <w:name w:val="WW8Num26z3"/>
    <w:rsid w:val="00F11221"/>
  </w:style>
  <w:style w:type="character" w:customStyle="1" w:styleId="WW8Num26z4">
    <w:name w:val="WW8Num26z4"/>
    <w:rsid w:val="00F11221"/>
  </w:style>
  <w:style w:type="character" w:customStyle="1" w:styleId="WW8Num26z5">
    <w:name w:val="WW8Num26z5"/>
    <w:rsid w:val="00F11221"/>
  </w:style>
  <w:style w:type="character" w:customStyle="1" w:styleId="WW8Num26z6">
    <w:name w:val="WW8Num26z6"/>
    <w:rsid w:val="00F11221"/>
  </w:style>
  <w:style w:type="character" w:customStyle="1" w:styleId="WW8Num26z7">
    <w:name w:val="WW8Num26z7"/>
    <w:rsid w:val="00F11221"/>
  </w:style>
  <w:style w:type="character" w:customStyle="1" w:styleId="WW8Num26z8">
    <w:name w:val="WW8Num26z8"/>
    <w:rsid w:val="00F11221"/>
  </w:style>
  <w:style w:type="character" w:customStyle="1" w:styleId="12">
    <w:name w:val="Основной шрифт абзаца1"/>
    <w:rsid w:val="00F11221"/>
  </w:style>
  <w:style w:type="character" w:styleId="af">
    <w:name w:val="Hyperlink"/>
    <w:uiPriority w:val="99"/>
    <w:rsid w:val="00F11221"/>
    <w:rPr>
      <w:color w:val="0000FF"/>
      <w:u w:val="single"/>
    </w:rPr>
  </w:style>
  <w:style w:type="character" w:styleId="af0">
    <w:name w:val="FollowedHyperlink"/>
    <w:uiPriority w:val="99"/>
    <w:rsid w:val="00F11221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F11221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F11221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F11221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F11221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F11221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F11221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F11221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F11221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F11221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F11221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F11221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F11221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F1122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F11221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F11221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F1122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F1122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F11221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F1122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F11221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F11221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F11221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F1122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F11221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F11221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F11221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F1122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F11221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F11221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F11221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F11221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F11221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F11221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F1122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F11221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F11221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F11221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F11221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F11221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F11221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F11221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F11221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F11221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F11221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F11221"/>
  </w:style>
  <w:style w:type="numbering" w:customStyle="1" w:styleId="25">
    <w:name w:val="Нет списка2"/>
    <w:next w:val="a2"/>
    <w:uiPriority w:val="99"/>
    <w:semiHidden/>
    <w:unhideWhenUsed/>
    <w:rsid w:val="00F11221"/>
  </w:style>
  <w:style w:type="paragraph" w:customStyle="1" w:styleId="xl136">
    <w:name w:val="xl13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F112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F11221"/>
  </w:style>
  <w:style w:type="numbering" w:customStyle="1" w:styleId="42">
    <w:name w:val="Нет списка4"/>
    <w:next w:val="a2"/>
    <w:uiPriority w:val="99"/>
    <w:semiHidden/>
    <w:unhideWhenUsed/>
    <w:rsid w:val="00F11221"/>
  </w:style>
  <w:style w:type="numbering" w:customStyle="1" w:styleId="52">
    <w:name w:val="Нет списка5"/>
    <w:next w:val="a2"/>
    <w:uiPriority w:val="99"/>
    <w:semiHidden/>
    <w:unhideWhenUsed/>
    <w:rsid w:val="00F11221"/>
  </w:style>
  <w:style w:type="paragraph" w:customStyle="1" w:styleId="xl142">
    <w:name w:val="xl14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F11221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F112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F112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F11221"/>
  </w:style>
  <w:style w:type="paragraph" w:customStyle="1" w:styleId="xl191">
    <w:name w:val="xl191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F11221"/>
  </w:style>
  <w:style w:type="paragraph" w:customStyle="1" w:styleId="xl192">
    <w:name w:val="xl192"/>
    <w:basedOn w:val="a"/>
    <w:rsid w:val="00F1122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F112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F112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F112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F11221"/>
    <w:rPr>
      <w:b/>
      <w:bCs/>
    </w:rPr>
  </w:style>
  <w:style w:type="character" w:styleId="af9">
    <w:name w:val="Intense Emphasis"/>
    <w:uiPriority w:val="21"/>
    <w:qFormat/>
    <w:rsid w:val="00F11221"/>
    <w:rPr>
      <w:i/>
      <w:iCs/>
      <w:color w:val="5B9BD5"/>
    </w:rPr>
  </w:style>
  <w:style w:type="character" w:styleId="afa">
    <w:name w:val="Subtle Emphasis"/>
    <w:uiPriority w:val="19"/>
    <w:qFormat/>
    <w:rsid w:val="00F11221"/>
    <w:rPr>
      <w:i/>
      <w:iCs/>
      <w:color w:val="404040"/>
    </w:rPr>
  </w:style>
  <w:style w:type="character" w:styleId="afb">
    <w:name w:val="Subtle Reference"/>
    <w:uiPriority w:val="31"/>
    <w:qFormat/>
    <w:rsid w:val="00F11221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F11221"/>
  </w:style>
  <w:style w:type="paragraph" w:styleId="afc">
    <w:name w:val="Body Text First Indent"/>
    <w:basedOn w:val="ac"/>
    <w:link w:val="afd"/>
    <w:uiPriority w:val="99"/>
    <w:semiHidden/>
    <w:unhideWhenUsed/>
    <w:rsid w:val="00F11221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F1122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2411</Words>
  <Characters>13748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2026-03-18T07:45:00Z</dcterms:created>
  <dcterms:modified xsi:type="dcterms:W3CDTF">2026-03-18T07:47:00Z</dcterms:modified>
</cp:coreProperties>
</file>